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DF0E6" w14:textId="1398192E" w:rsidR="009D6452" w:rsidRPr="009D6452" w:rsidRDefault="009D6452" w:rsidP="009D6452">
      <w:pPr>
        <w:tabs>
          <w:tab w:val="left" w:pos="4253"/>
        </w:tabs>
        <w:rPr>
          <w:rFonts w:ascii="Lato" w:hAnsi="Lato" w:cs="Lato"/>
          <w:sz w:val="20"/>
        </w:rPr>
      </w:pPr>
      <w:r>
        <w:rPr>
          <w:rFonts w:ascii="Lato" w:hAnsi="Lato" w:cs="Lato"/>
          <w:sz w:val="22"/>
          <w:szCs w:val="22"/>
        </w:rPr>
        <w:tab/>
      </w:r>
      <w:r w:rsidRPr="009D6452">
        <w:rPr>
          <w:rFonts w:ascii="Lato" w:hAnsi="Lato" w:cs="Lato"/>
          <w:sz w:val="20"/>
        </w:rPr>
        <w:t>Zamawiający:</w:t>
      </w:r>
    </w:p>
    <w:p w14:paraId="40EF85AA" w14:textId="4D0AAF5C" w:rsidR="009D6452" w:rsidRPr="009D6452" w:rsidRDefault="009D6452" w:rsidP="009D6452">
      <w:pPr>
        <w:tabs>
          <w:tab w:val="left" w:pos="4253"/>
        </w:tabs>
        <w:rPr>
          <w:rFonts w:ascii="Lato" w:hAnsi="Lato" w:cs="Lato"/>
          <w:b/>
          <w:bCs/>
          <w:sz w:val="20"/>
        </w:rPr>
      </w:pPr>
      <w:r w:rsidRPr="009D6452">
        <w:rPr>
          <w:rFonts w:ascii="Lato" w:hAnsi="Lato" w:cs="Lato"/>
          <w:b/>
          <w:bCs/>
          <w:sz w:val="20"/>
        </w:rPr>
        <w:tab/>
        <w:t>Państwowe Gospodarstwo Wodne Wody Polskie</w:t>
      </w:r>
    </w:p>
    <w:p w14:paraId="3FE7A9FE" w14:textId="2DF6385C" w:rsidR="009D6452" w:rsidRPr="009D6452" w:rsidRDefault="009D6452" w:rsidP="009D6452">
      <w:pPr>
        <w:tabs>
          <w:tab w:val="left" w:pos="4253"/>
        </w:tabs>
        <w:rPr>
          <w:rFonts w:ascii="Lato" w:hAnsi="Lato" w:cs="Lato"/>
          <w:b/>
          <w:bCs/>
          <w:sz w:val="20"/>
        </w:rPr>
      </w:pPr>
      <w:r w:rsidRPr="009D6452">
        <w:rPr>
          <w:rFonts w:ascii="Lato" w:hAnsi="Lato" w:cs="Lato"/>
          <w:b/>
          <w:bCs/>
          <w:sz w:val="20"/>
        </w:rPr>
        <w:tab/>
        <w:t>ul. Chałubińskiego 8, 00-613 Warszawa</w:t>
      </w:r>
    </w:p>
    <w:p w14:paraId="357149F2" w14:textId="59DCF664" w:rsidR="009D6452" w:rsidRPr="009D6452" w:rsidRDefault="009D6452" w:rsidP="009D6452">
      <w:pPr>
        <w:tabs>
          <w:tab w:val="left" w:pos="4253"/>
        </w:tabs>
        <w:rPr>
          <w:rFonts w:ascii="Lato" w:hAnsi="Lato" w:cs="Lato"/>
          <w:sz w:val="20"/>
        </w:rPr>
      </w:pPr>
      <w:r w:rsidRPr="009D6452">
        <w:rPr>
          <w:rFonts w:ascii="Lato" w:hAnsi="Lato" w:cs="Lato"/>
          <w:sz w:val="20"/>
        </w:rPr>
        <w:tab/>
        <w:t>Regionalny Zarząd Gospodarki Wodnej we Wrocławiu</w:t>
      </w:r>
    </w:p>
    <w:p w14:paraId="3468D6FE" w14:textId="0CE5336C" w:rsidR="009D6452" w:rsidRPr="009D6452" w:rsidRDefault="009D6452" w:rsidP="009D6452">
      <w:pPr>
        <w:tabs>
          <w:tab w:val="left" w:pos="4253"/>
        </w:tabs>
        <w:rPr>
          <w:rFonts w:ascii="Lato" w:hAnsi="Lato" w:cs="Lato"/>
          <w:sz w:val="20"/>
        </w:rPr>
      </w:pPr>
      <w:r w:rsidRPr="009D6452">
        <w:rPr>
          <w:rFonts w:ascii="Lato" w:hAnsi="Lato" w:cs="Lato"/>
          <w:sz w:val="20"/>
        </w:rPr>
        <w:tab/>
        <w:t>ul. C. K. Norwida 34, 50-950 Wrocław</w:t>
      </w:r>
    </w:p>
    <w:p w14:paraId="1487D12E" w14:textId="22F00349" w:rsidR="009D6452" w:rsidRPr="009D6452" w:rsidRDefault="009D6452" w:rsidP="009D6452">
      <w:pPr>
        <w:rPr>
          <w:rFonts w:ascii="Lato" w:hAnsi="Lato" w:cs="Lato"/>
          <w:sz w:val="22"/>
          <w:szCs w:val="22"/>
        </w:rPr>
      </w:pPr>
    </w:p>
    <w:tbl>
      <w:tblPr>
        <w:tblStyle w:val="Tabela-Siatka"/>
        <w:tblW w:w="0" w:type="auto"/>
        <w:jc w:val="center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3B5B09" w:rsidRPr="003B5B09" w14:paraId="5EBBC1B6" w14:textId="77777777" w:rsidTr="003B5B09">
        <w:trPr>
          <w:jc w:val="center"/>
        </w:trPr>
        <w:tc>
          <w:tcPr>
            <w:tcW w:w="9062" w:type="dxa"/>
            <w:shd w:val="clear" w:color="auto" w:fill="E7E6E6" w:themeFill="background2"/>
            <w:vAlign w:val="center"/>
          </w:tcPr>
          <w:p w14:paraId="74258712" w14:textId="246B8E47" w:rsidR="003B5B09" w:rsidRPr="006806DA" w:rsidRDefault="009D6452" w:rsidP="00AB0237">
            <w:pPr>
              <w:spacing w:before="240" w:after="240" w:line="276" w:lineRule="auto"/>
              <w:jc w:val="center"/>
              <w:rPr>
                <w:rFonts w:ascii="Lato" w:hAnsi="Lato" w:cs="Lato"/>
                <w:b/>
                <w:bCs/>
                <w:sz w:val="22"/>
              </w:rPr>
            </w:pPr>
            <w:r>
              <w:rPr>
                <w:rFonts w:ascii="Lato" w:hAnsi="Lato" w:cs="Lato"/>
                <w:b/>
                <w:bCs/>
                <w:sz w:val="22"/>
              </w:rPr>
              <w:t>FORMULARZ</w:t>
            </w:r>
            <w:r w:rsidR="00442005" w:rsidRPr="00442005">
              <w:rPr>
                <w:rFonts w:ascii="Lato" w:hAnsi="Lato" w:cs="Lato"/>
                <w:b/>
                <w:bCs/>
                <w:sz w:val="22"/>
              </w:rPr>
              <w:t xml:space="preserve"> OFERT</w:t>
            </w:r>
            <w:r>
              <w:rPr>
                <w:rFonts w:ascii="Lato" w:hAnsi="Lato" w:cs="Lato"/>
                <w:b/>
                <w:bCs/>
                <w:sz w:val="22"/>
              </w:rPr>
              <w:t>OWY</w:t>
            </w:r>
          </w:p>
        </w:tc>
      </w:tr>
    </w:tbl>
    <w:p w14:paraId="00211BE1" w14:textId="77777777" w:rsidR="002A77AE" w:rsidRPr="003B5B09" w:rsidRDefault="002A77AE" w:rsidP="003B5B0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21D6640" w14:textId="5A554B50" w:rsidR="0066215B" w:rsidRPr="006806DA" w:rsidRDefault="00DF20DD" w:rsidP="003B5B09">
      <w:pPr>
        <w:spacing w:line="276" w:lineRule="auto"/>
        <w:jc w:val="center"/>
        <w:rPr>
          <w:rFonts w:ascii="Lato" w:eastAsia="Arial Unicode MS" w:hAnsi="Lato" w:cs="Lato"/>
          <w:sz w:val="22"/>
          <w:szCs w:val="22"/>
        </w:rPr>
      </w:pPr>
      <w:r w:rsidRPr="00DF20DD">
        <w:rPr>
          <w:rFonts w:ascii="Lato" w:eastAsia="Arial Unicode MS" w:hAnsi="Lato" w:cs="Lato"/>
          <w:sz w:val="22"/>
          <w:szCs w:val="22"/>
        </w:rPr>
        <w:t>w postępowaniu na zawarcie umowy ramowej na zadanie pn</w:t>
      </w:r>
      <w:r w:rsidR="00F66E0C" w:rsidRPr="006806DA">
        <w:rPr>
          <w:rFonts w:ascii="Lato" w:eastAsia="Arial Unicode MS" w:hAnsi="Lato" w:cs="Lato"/>
          <w:sz w:val="22"/>
          <w:szCs w:val="22"/>
        </w:rPr>
        <w:t>.</w:t>
      </w:r>
    </w:p>
    <w:p w14:paraId="10840C1B" w14:textId="77777777" w:rsidR="00DF20DD" w:rsidRPr="00DF20DD" w:rsidRDefault="006F3BAB" w:rsidP="00DF20DD">
      <w:pPr>
        <w:spacing w:line="276" w:lineRule="auto"/>
        <w:jc w:val="center"/>
        <w:rPr>
          <w:rFonts w:ascii="Lato" w:hAnsi="Lato" w:cs="Lato"/>
          <w:b/>
          <w:sz w:val="22"/>
          <w:szCs w:val="22"/>
          <w:lang w:eastAsia="pl-PL"/>
        </w:rPr>
      </w:pPr>
      <w:r w:rsidRPr="006806DA">
        <w:rPr>
          <w:rFonts w:ascii="Lato" w:hAnsi="Lato" w:cs="Lato"/>
          <w:b/>
          <w:bCs/>
          <w:i/>
          <w:sz w:val="22"/>
          <w:szCs w:val="22"/>
        </w:rPr>
        <w:t xml:space="preserve"> </w:t>
      </w:r>
      <w:r w:rsidR="0066215B" w:rsidRPr="006806DA">
        <w:rPr>
          <w:rFonts w:ascii="Lato" w:hAnsi="Lato" w:cs="Lato"/>
          <w:b/>
          <w:bCs/>
          <w:i/>
          <w:sz w:val="22"/>
          <w:szCs w:val="22"/>
        </w:rPr>
        <w:br/>
      </w:r>
      <w:r w:rsidR="00DF20DD" w:rsidRPr="00DF20DD">
        <w:rPr>
          <w:rFonts w:ascii="Lato" w:hAnsi="Lato" w:cs="Lato"/>
          <w:b/>
          <w:sz w:val="22"/>
          <w:szCs w:val="22"/>
          <w:lang w:eastAsia="pl-PL"/>
        </w:rPr>
        <w:t xml:space="preserve">Wykonanie operatów szacunkowych wartości nieruchomości do wykupów </w:t>
      </w:r>
    </w:p>
    <w:p w14:paraId="4CF45351" w14:textId="34D12E51" w:rsidR="002A77AE" w:rsidRPr="006806DA" w:rsidRDefault="00DF20DD" w:rsidP="00DF20DD">
      <w:pPr>
        <w:spacing w:line="276" w:lineRule="auto"/>
        <w:jc w:val="center"/>
        <w:rPr>
          <w:rFonts w:ascii="Lato" w:hAnsi="Lato" w:cs="Lato"/>
          <w:b/>
          <w:sz w:val="22"/>
          <w:szCs w:val="22"/>
          <w:lang w:eastAsia="pl-PL"/>
        </w:rPr>
      </w:pPr>
      <w:r w:rsidRPr="00DF20DD">
        <w:rPr>
          <w:rFonts w:ascii="Lato" w:hAnsi="Lato" w:cs="Lato"/>
          <w:b/>
          <w:sz w:val="22"/>
          <w:szCs w:val="22"/>
          <w:lang w:eastAsia="pl-PL"/>
        </w:rPr>
        <w:t>oraz wycena wartości czynszu dzierżawnego - umowa ramowa</w:t>
      </w:r>
    </w:p>
    <w:p w14:paraId="06447F1A" w14:textId="77777777" w:rsidR="00AB0237" w:rsidRPr="006806DA" w:rsidRDefault="00AB0237" w:rsidP="00AB0237">
      <w:pPr>
        <w:spacing w:line="276" w:lineRule="auto"/>
        <w:jc w:val="center"/>
        <w:rPr>
          <w:rFonts w:ascii="Lato" w:hAnsi="Lato" w:cs="Lato"/>
          <w:b/>
          <w:sz w:val="22"/>
          <w:szCs w:val="22"/>
          <w:lang w:eastAsia="pl-PL"/>
        </w:rPr>
      </w:pPr>
    </w:p>
    <w:p w14:paraId="44763498" w14:textId="0877B975" w:rsidR="0000277C" w:rsidRDefault="00F90C9D" w:rsidP="00F90C9D">
      <w:pPr>
        <w:spacing w:line="276" w:lineRule="auto"/>
        <w:jc w:val="both"/>
        <w:rPr>
          <w:rFonts w:ascii="Lato" w:hAnsi="Lato" w:cs="Lato"/>
          <w:bCs/>
          <w:sz w:val="22"/>
          <w:szCs w:val="22"/>
          <w:lang w:eastAsia="pl-PL"/>
        </w:rPr>
      </w:pPr>
      <w:r>
        <w:rPr>
          <w:rFonts w:ascii="Lato" w:hAnsi="Lato" w:cs="Lato"/>
          <w:bCs/>
          <w:sz w:val="22"/>
          <w:szCs w:val="22"/>
          <w:lang w:eastAsia="pl-PL"/>
        </w:rPr>
        <w:t>zwanego dalej „zamówieniem”.</w:t>
      </w:r>
    </w:p>
    <w:p w14:paraId="3B4934DA" w14:textId="6C3C0965" w:rsidR="00F90C9D" w:rsidRDefault="00F90C9D" w:rsidP="00F90C9D">
      <w:pPr>
        <w:spacing w:line="276" w:lineRule="auto"/>
        <w:jc w:val="both"/>
        <w:rPr>
          <w:rFonts w:ascii="Lato" w:hAnsi="Lato" w:cs="Lato"/>
          <w:bCs/>
          <w:sz w:val="22"/>
          <w:szCs w:val="22"/>
          <w:lang w:eastAsia="pl-PL"/>
        </w:rPr>
      </w:pPr>
    </w:p>
    <w:p w14:paraId="5C9A6FEE" w14:textId="1CFF53F3" w:rsidR="00F90C9D" w:rsidRPr="00F90C9D" w:rsidRDefault="00F90C9D" w:rsidP="00F90C9D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  <w:r w:rsidRPr="00F90C9D">
        <w:rPr>
          <w:rFonts w:ascii="Lato" w:hAnsi="Lato" w:cs="Lato"/>
          <w:bCs/>
          <w:sz w:val="20"/>
          <w:lang w:eastAsia="pl-PL"/>
        </w:rPr>
        <w:t>Składający ofertę Wykonawca/Wykonawcy*</w:t>
      </w:r>
    </w:p>
    <w:p w14:paraId="2BC4F845" w14:textId="77777777" w:rsidR="00F90C9D" w:rsidRDefault="00F90C9D" w:rsidP="00F90C9D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  <w:r w:rsidRPr="00F90C9D">
        <w:rPr>
          <w:rFonts w:ascii="Lato" w:hAnsi="Lato" w:cs="Lato"/>
          <w:bCs/>
          <w:sz w:val="20"/>
          <w:lang w:eastAsia="pl-PL"/>
        </w:rPr>
        <w:t>Zarejestrowana nazwa Wykonawcy/Wykonawców</w:t>
      </w:r>
    </w:p>
    <w:p w14:paraId="7919DCC2" w14:textId="77777777" w:rsidR="00F90C9D" w:rsidRPr="00F90C9D" w:rsidRDefault="00F90C9D" w:rsidP="00F90C9D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</w:p>
    <w:p w14:paraId="3E753DBE" w14:textId="7036F589" w:rsidR="00F90C9D" w:rsidRPr="00F90C9D" w:rsidRDefault="00F90C9D" w:rsidP="00F90C9D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  <w:r w:rsidRPr="00A93A68">
        <w:rPr>
          <w:rFonts w:ascii="Lato" w:hAnsi="Lato" w:cs="Lato"/>
          <w:b/>
          <w:sz w:val="20"/>
          <w:lang w:eastAsia="pl-PL"/>
        </w:rPr>
        <w:t>Nazwa Wykonawcy:</w:t>
      </w:r>
      <w:r w:rsidRPr="00F90C9D">
        <w:rPr>
          <w:rFonts w:ascii="Lato" w:hAnsi="Lato" w:cs="Lato"/>
          <w:bCs/>
          <w:sz w:val="20"/>
          <w:lang w:eastAsia="pl-PL"/>
        </w:rPr>
        <w:t xml:space="preserve"> …………………………………………………………………………………………….</w:t>
      </w:r>
    </w:p>
    <w:p w14:paraId="32CE7139" w14:textId="77777777" w:rsidR="00F90C9D" w:rsidRPr="00F90C9D" w:rsidRDefault="00F90C9D" w:rsidP="00F90C9D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  <w:r w:rsidRPr="00A93A68">
        <w:rPr>
          <w:rFonts w:ascii="Lato" w:hAnsi="Lato" w:cs="Lato"/>
          <w:b/>
          <w:sz w:val="20"/>
          <w:lang w:eastAsia="pl-PL"/>
        </w:rPr>
        <w:t>Adres Wykonawcy:</w:t>
      </w:r>
      <w:r w:rsidRPr="00F90C9D">
        <w:rPr>
          <w:rFonts w:ascii="Lato" w:hAnsi="Lato" w:cs="Lato"/>
          <w:bCs/>
          <w:sz w:val="20"/>
          <w:lang w:eastAsia="pl-PL"/>
        </w:rPr>
        <w:t xml:space="preserve"> ……………………………………………………………………………………………...</w:t>
      </w:r>
    </w:p>
    <w:p w14:paraId="34DA7153" w14:textId="2853C82A" w:rsidR="00F90C9D" w:rsidRPr="00F90C9D" w:rsidRDefault="00F90C9D" w:rsidP="00F90C9D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  <w:r w:rsidRPr="00A93A68">
        <w:rPr>
          <w:rFonts w:ascii="Lato" w:hAnsi="Lato" w:cs="Lato"/>
          <w:b/>
          <w:sz w:val="20"/>
          <w:lang w:eastAsia="pl-PL"/>
        </w:rPr>
        <w:t>REGON:</w:t>
      </w:r>
      <w:r w:rsidRPr="00F90C9D">
        <w:rPr>
          <w:rFonts w:ascii="Lato" w:hAnsi="Lato" w:cs="Lato"/>
          <w:bCs/>
          <w:sz w:val="20"/>
          <w:lang w:eastAsia="pl-PL"/>
        </w:rPr>
        <w:t xml:space="preserve"> …………………………………………</w:t>
      </w:r>
      <w:proofErr w:type="gramStart"/>
      <w:r w:rsidRPr="00F90C9D">
        <w:rPr>
          <w:rFonts w:ascii="Lato" w:hAnsi="Lato" w:cs="Lato"/>
          <w:bCs/>
          <w:sz w:val="20"/>
          <w:lang w:eastAsia="pl-PL"/>
        </w:rPr>
        <w:t>…….</w:t>
      </w:r>
      <w:proofErr w:type="gramEnd"/>
      <w:r>
        <w:rPr>
          <w:rFonts w:ascii="Lato" w:hAnsi="Lato" w:cs="Lato"/>
          <w:bCs/>
          <w:sz w:val="20"/>
          <w:lang w:eastAsia="pl-PL"/>
        </w:rPr>
        <w:t>.</w:t>
      </w:r>
    </w:p>
    <w:p w14:paraId="3B3A39EB" w14:textId="6FABAE8A" w:rsidR="00F90C9D" w:rsidRPr="00F90C9D" w:rsidRDefault="00F90C9D" w:rsidP="00F90C9D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  <w:r w:rsidRPr="00A93A68">
        <w:rPr>
          <w:rFonts w:ascii="Lato" w:hAnsi="Lato" w:cs="Lato"/>
          <w:b/>
          <w:sz w:val="20"/>
          <w:lang w:eastAsia="pl-PL"/>
        </w:rPr>
        <w:t>NIP:</w:t>
      </w:r>
      <w:r w:rsidRPr="00F90C9D">
        <w:rPr>
          <w:rFonts w:ascii="Lato" w:hAnsi="Lato" w:cs="Lato"/>
          <w:bCs/>
          <w:sz w:val="20"/>
          <w:lang w:eastAsia="pl-PL"/>
        </w:rPr>
        <w:t xml:space="preserve"> ……………………………………………………</w:t>
      </w:r>
      <w:r>
        <w:rPr>
          <w:rFonts w:ascii="Lato" w:hAnsi="Lato" w:cs="Lato"/>
          <w:bCs/>
          <w:sz w:val="20"/>
          <w:lang w:eastAsia="pl-PL"/>
        </w:rPr>
        <w:t>…</w:t>
      </w:r>
    </w:p>
    <w:p w14:paraId="43CCD220" w14:textId="754BA39E" w:rsidR="00F90C9D" w:rsidRPr="00F90C9D" w:rsidRDefault="00F90C9D" w:rsidP="00F90C9D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  <w:r w:rsidRPr="00A93A68">
        <w:rPr>
          <w:rFonts w:ascii="Lato" w:hAnsi="Lato" w:cs="Lato"/>
          <w:b/>
          <w:sz w:val="20"/>
          <w:lang w:eastAsia="pl-PL"/>
        </w:rPr>
        <w:t>Nr tel.:</w:t>
      </w:r>
      <w:r w:rsidRPr="00F90C9D">
        <w:rPr>
          <w:rFonts w:ascii="Lato" w:hAnsi="Lato" w:cs="Lato"/>
          <w:bCs/>
          <w:sz w:val="20"/>
          <w:lang w:eastAsia="pl-PL"/>
        </w:rPr>
        <w:t xml:space="preserve"> …………………………………………………</w:t>
      </w:r>
      <w:r>
        <w:rPr>
          <w:rFonts w:ascii="Lato" w:hAnsi="Lato" w:cs="Lato"/>
          <w:bCs/>
          <w:sz w:val="20"/>
          <w:lang w:eastAsia="pl-PL"/>
        </w:rPr>
        <w:t>.</w:t>
      </w:r>
    </w:p>
    <w:p w14:paraId="150128EE" w14:textId="443D0DEA" w:rsidR="00F90C9D" w:rsidRDefault="00F90C9D" w:rsidP="00F90C9D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  <w:r w:rsidRPr="00A93A68">
        <w:rPr>
          <w:rFonts w:ascii="Lato" w:hAnsi="Lato" w:cs="Lato"/>
          <w:b/>
          <w:sz w:val="20"/>
          <w:lang w:eastAsia="pl-PL"/>
        </w:rPr>
        <w:t>Adres e-mail:</w:t>
      </w:r>
      <w:r w:rsidRPr="00F90C9D">
        <w:rPr>
          <w:rFonts w:ascii="Lato" w:hAnsi="Lato" w:cs="Lato"/>
          <w:bCs/>
          <w:sz w:val="20"/>
          <w:lang w:eastAsia="pl-PL"/>
        </w:rPr>
        <w:t xml:space="preserve"> …………………………………</w:t>
      </w:r>
      <w:proofErr w:type="gramStart"/>
      <w:r w:rsidRPr="00F90C9D">
        <w:rPr>
          <w:rFonts w:ascii="Lato" w:hAnsi="Lato" w:cs="Lato"/>
          <w:bCs/>
          <w:sz w:val="20"/>
          <w:lang w:eastAsia="pl-PL"/>
        </w:rPr>
        <w:t>……</w:t>
      </w:r>
      <w:r w:rsidR="00E36715">
        <w:rPr>
          <w:rFonts w:ascii="Lato" w:hAnsi="Lato" w:cs="Lato"/>
          <w:bCs/>
          <w:sz w:val="20"/>
          <w:lang w:eastAsia="pl-PL"/>
        </w:rPr>
        <w:t>.</w:t>
      </w:r>
      <w:proofErr w:type="gramEnd"/>
      <w:r w:rsidR="00E36715">
        <w:rPr>
          <w:rFonts w:ascii="Lato" w:hAnsi="Lato" w:cs="Lato"/>
          <w:bCs/>
          <w:sz w:val="20"/>
          <w:lang w:eastAsia="pl-PL"/>
        </w:rPr>
        <w:t>.</w:t>
      </w:r>
    </w:p>
    <w:p w14:paraId="70BEA7BA" w14:textId="77777777" w:rsidR="003E6797" w:rsidRDefault="003E6797" w:rsidP="00F90C9D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</w:p>
    <w:p w14:paraId="0821604E" w14:textId="77777777" w:rsidR="003E6797" w:rsidRPr="003E6797" w:rsidRDefault="003E6797" w:rsidP="00C20B04">
      <w:pPr>
        <w:pStyle w:val="Akapitzlist"/>
        <w:numPr>
          <w:ilvl w:val="0"/>
          <w:numId w:val="22"/>
        </w:numPr>
        <w:spacing w:after="120" w:line="276" w:lineRule="auto"/>
        <w:ind w:left="425" w:hanging="425"/>
        <w:jc w:val="both"/>
        <w:rPr>
          <w:rFonts w:ascii="Lato" w:hAnsi="Lato" w:cs="Lato"/>
          <w:bCs/>
          <w:sz w:val="20"/>
          <w:lang w:eastAsia="pl-PL"/>
        </w:rPr>
      </w:pPr>
      <w:r w:rsidRPr="003E6797">
        <w:rPr>
          <w:rFonts w:ascii="Lato" w:hAnsi="Lato" w:cs="Lato"/>
          <w:bCs/>
          <w:sz w:val="20"/>
          <w:lang w:eastAsia="pl-PL"/>
        </w:rPr>
        <w:t xml:space="preserve">Oświadczamy, że składamy ofertę </w:t>
      </w:r>
      <w:r w:rsidRPr="00BB592D">
        <w:rPr>
          <w:rFonts w:ascii="Lato" w:hAnsi="Lato" w:cs="Lato"/>
          <w:b/>
          <w:sz w:val="20"/>
          <w:lang w:eastAsia="pl-PL"/>
        </w:rPr>
        <w:t>jako podmiot wspólny (jeżeli dotyczy)</w:t>
      </w:r>
      <w:r w:rsidRPr="003E6797">
        <w:rPr>
          <w:rFonts w:ascii="Lato" w:hAnsi="Lato" w:cs="Lato"/>
          <w:bCs/>
          <w:sz w:val="20"/>
          <w:lang w:eastAsia="pl-PL"/>
        </w:rPr>
        <w:t xml:space="preserve"> w rozumieniu art. 58 ustawy z dnia 11 września 2019 r. Prawo Zamówień Publicznych.</w:t>
      </w:r>
    </w:p>
    <w:p w14:paraId="03784683" w14:textId="77777777" w:rsidR="003E6797" w:rsidRPr="003E6797" w:rsidRDefault="003E6797" w:rsidP="000E518F">
      <w:pPr>
        <w:pStyle w:val="Akapitzlist"/>
        <w:spacing w:line="276" w:lineRule="auto"/>
        <w:ind w:left="426"/>
        <w:jc w:val="both"/>
        <w:rPr>
          <w:rFonts w:ascii="Lato" w:hAnsi="Lato" w:cs="Lato"/>
          <w:bCs/>
          <w:sz w:val="20"/>
          <w:lang w:eastAsia="pl-PL"/>
        </w:rPr>
      </w:pPr>
      <w:r w:rsidRPr="003E6797">
        <w:rPr>
          <w:rFonts w:ascii="Lato" w:hAnsi="Lato" w:cs="Lato"/>
          <w:bCs/>
          <w:sz w:val="20"/>
          <w:lang w:eastAsia="pl-PL"/>
        </w:rPr>
        <w:t>Oświadczamy, że w skład podmiotu wspólnego wchodzą następujące podmioty:</w:t>
      </w:r>
    </w:p>
    <w:p w14:paraId="3835CF94" w14:textId="77777777" w:rsidR="003E6797" w:rsidRPr="003E6797" w:rsidRDefault="003E6797" w:rsidP="000E518F">
      <w:pPr>
        <w:pStyle w:val="Akapitzlist"/>
        <w:spacing w:line="276" w:lineRule="auto"/>
        <w:ind w:left="426"/>
        <w:jc w:val="both"/>
        <w:rPr>
          <w:rFonts w:ascii="Lato" w:hAnsi="Lato" w:cs="Lato"/>
          <w:bCs/>
          <w:sz w:val="20"/>
          <w:lang w:eastAsia="pl-PL"/>
        </w:rPr>
      </w:pPr>
      <w:r w:rsidRPr="003E6797">
        <w:rPr>
          <w:rFonts w:ascii="Lato" w:hAnsi="Lato" w:cs="Lato"/>
          <w:bCs/>
          <w:sz w:val="20"/>
          <w:lang w:eastAsia="pl-PL"/>
        </w:rPr>
        <w:t>a) nazwa: ………………………………., z siedzibą w ……………., przy ulicy………………………..;</w:t>
      </w:r>
    </w:p>
    <w:p w14:paraId="03693F41" w14:textId="77777777" w:rsidR="003E6797" w:rsidRPr="003E6797" w:rsidRDefault="003E6797" w:rsidP="000E518F">
      <w:pPr>
        <w:pStyle w:val="Akapitzlist"/>
        <w:spacing w:line="276" w:lineRule="auto"/>
        <w:ind w:left="426"/>
        <w:jc w:val="both"/>
        <w:rPr>
          <w:rFonts w:ascii="Lato" w:hAnsi="Lato" w:cs="Lato"/>
          <w:bCs/>
          <w:sz w:val="20"/>
          <w:lang w:eastAsia="pl-PL"/>
        </w:rPr>
      </w:pPr>
      <w:r w:rsidRPr="003E6797">
        <w:rPr>
          <w:rFonts w:ascii="Lato" w:hAnsi="Lato" w:cs="Lato"/>
          <w:bCs/>
          <w:sz w:val="20"/>
          <w:lang w:eastAsia="pl-PL"/>
        </w:rPr>
        <w:t>b) nazwa: ………………………………., z siedzibą w ……………., przy ulicy………………………..;</w:t>
      </w:r>
    </w:p>
    <w:p w14:paraId="77AC55F6" w14:textId="77777777" w:rsidR="003E6797" w:rsidRDefault="003E6797" w:rsidP="000E518F">
      <w:pPr>
        <w:pStyle w:val="Akapitzlist"/>
        <w:spacing w:line="276" w:lineRule="auto"/>
        <w:ind w:left="426"/>
        <w:jc w:val="both"/>
        <w:rPr>
          <w:rFonts w:ascii="Lato" w:hAnsi="Lato" w:cs="Lato"/>
          <w:bCs/>
          <w:sz w:val="20"/>
          <w:lang w:eastAsia="pl-PL"/>
        </w:rPr>
      </w:pPr>
      <w:r w:rsidRPr="003E6797">
        <w:rPr>
          <w:rFonts w:ascii="Lato" w:hAnsi="Lato" w:cs="Lato"/>
          <w:bCs/>
          <w:sz w:val="20"/>
          <w:lang w:eastAsia="pl-PL"/>
        </w:rPr>
        <w:t>c) nazwa: ………………………………., z siedzibą w ……………., przy ulicy………………………..;</w:t>
      </w:r>
    </w:p>
    <w:p w14:paraId="03A88CFE" w14:textId="77777777" w:rsidR="003E6797" w:rsidRPr="003E6797" w:rsidRDefault="003E6797" w:rsidP="003E6797">
      <w:pPr>
        <w:pStyle w:val="Akapitzlist"/>
        <w:spacing w:line="276" w:lineRule="auto"/>
        <w:ind w:left="720"/>
        <w:jc w:val="both"/>
        <w:rPr>
          <w:rFonts w:ascii="Lato" w:hAnsi="Lato" w:cs="Lato"/>
          <w:bCs/>
          <w:sz w:val="20"/>
          <w:lang w:eastAsia="pl-PL"/>
        </w:rPr>
      </w:pPr>
    </w:p>
    <w:p w14:paraId="2F59B831" w14:textId="77777777" w:rsidR="003E6797" w:rsidRPr="003E6797" w:rsidRDefault="003E6797" w:rsidP="000E518F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  <w:r w:rsidRPr="003E6797">
        <w:rPr>
          <w:rFonts w:ascii="Lato" w:hAnsi="Lato" w:cs="Lato"/>
          <w:bCs/>
          <w:sz w:val="20"/>
          <w:lang w:eastAsia="pl-PL"/>
        </w:rPr>
        <w:t xml:space="preserve">Oświadczamy, że do reprezentowania </w:t>
      </w:r>
      <w:r w:rsidRPr="00BB592D">
        <w:rPr>
          <w:rFonts w:ascii="Lato" w:hAnsi="Lato" w:cs="Lato"/>
          <w:b/>
          <w:sz w:val="20"/>
          <w:lang w:eastAsia="pl-PL"/>
        </w:rPr>
        <w:t>podmiotu wspólnego (jeżeli dotyczy)</w:t>
      </w:r>
      <w:r w:rsidRPr="003E6797">
        <w:rPr>
          <w:rFonts w:ascii="Lato" w:hAnsi="Lato" w:cs="Lato"/>
          <w:bCs/>
          <w:sz w:val="20"/>
          <w:lang w:eastAsia="pl-PL"/>
        </w:rPr>
        <w:t xml:space="preserve"> upoważniony jest/są:</w:t>
      </w:r>
    </w:p>
    <w:p w14:paraId="1FFBF988" w14:textId="77777777" w:rsidR="003E6797" w:rsidRPr="003E6797" w:rsidRDefault="003E6797" w:rsidP="000E518F">
      <w:pPr>
        <w:pStyle w:val="Akapitzlist"/>
        <w:spacing w:line="276" w:lineRule="auto"/>
        <w:ind w:left="426"/>
        <w:jc w:val="both"/>
        <w:rPr>
          <w:rFonts w:ascii="Lato" w:hAnsi="Lato" w:cs="Lato"/>
          <w:bCs/>
          <w:sz w:val="20"/>
          <w:lang w:eastAsia="pl-PL"/>
        </w:rPr>
      </w:pPr>
      <w:r w:rsidRPr="003E6797">
        <w:rPr>
          <w:rFonts w:ascii="Lato" w:hAnsi="Lato" w:cs="Lato"/>
          <w:bCs/>
          <w:sz w:val="20"/>
          <w:lang w:eastAsia="pl-PL"/>
        </w:rPr>
        <w:t>a) Pan/Pani …………………………………………………………………………………………………..</w:t>
      </w:r>
    </w:p>
    <w:p w14:paraId="20A0A60F" w14:textId="77777777" w:rsidR="003E6797" w:rsidRDefault="003E6797" w:rsidP="000E518F">
      <w:pPr>
        <w:pStyle w:val="Akapitzlist"/>
        <w:spacing w:line="276" w:lineRule="auto"/>
        <w:ind w:left="426"/>
        <w:jc w:val="both"/>
        <w:rPr>
          <w:rFonts w:ascii="Lato" w:hAnsi="Lato" w:cs="Lato"/>
          <w:bCs/>
          <w:sz w:val="20"/>
          <w:lang w:eastAsia="pl-PL"/>
        </w:rPr>
      </w:pPr>
      <w:r w:rsidRPr="003E6797">
        <w:rPr>
          <w:rFonts w:ascii="Lato" w:hAnsi="Lato" w:cs="Lato"/>
          <w:bCs/>
          <w:sz w:val="20"/>
          <w:lang w:eastAsia="pl-PL"/>
        </w:rPr>
        <w:t>b) Pan/Pani …………………………………………………………………………………………………..</w:t>
      </w:r>
    </w:p>
    <w:p w14:paraId="3AB63036" w14:textId="77777777" w:rsidR="003E6797" w:rsidRDefault="003E6797" w:rsidP="000E518F">
      <w:pPr>
        <w:pStyle w:val="Akapitzlist"/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</w:p>
    <w:p w14:paraId="27F1DCDB" w14:textId="77777777" w:rsidR="003E6797" w:rsidRPr="003E6797" w:rsidRDefault="003E6797" w:rsidP="000E518F">
      <w:pPr>
        <w:pStyle w:val="Akapitzlist"/>
        <w:spacing w:line="276" w:lineRule="auto"/>
        <w:ind w:left="426"/>
        <w:jc w:val="both"/>
        <w:rPr>
          <w:rFonts w:ascii="Lato" w:hAnsi="Lato" w:cs="Lato"/>
          <w:bCs/>
          <w:sz w:val="20"/>
          <w:lang w:eastAsia="pl-PL"/>
        </w:rPr>
      </w:pPr>
      <w:r w:rsidRPr="003E6797">
        <w:rPr>
          <w:rFonts w:ascii="Lato" w:hAnsi="Lato" w:cs="Lato"/>
          <w:bCs/>
          <w:sz w:val="20"/>
          <w:lang w:eastAsia="pl-PL"/>
        </w:rPr>
        <w:t>Osoby/osoba te/ta są/jest upoważnione:</w:t>
      </w:r>
    </w:p>
    <w:p w14:paraId="04B28D83" w14:textId="77777777" w:rsidR="003E6797" w:rsidRPr="003E6797" w:rsidRDefault="003E6797" w:rsidP="000E518F">
      <w:pPr>
        <w:pStyle w:val="Akapitzlist"/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</w:p>
    <w:p w14:paraId="50EB86CC" w14:textId="469F254B" w:rsidR="003E6797" w:rsidRPr="00BA420D" w:rsidRDefault="003E6797" w:rsidP="00BA420D">
      <w:pPr>
        <w:pStyle w:val="Akapitzlist"/>
        <w:spacing w:after="120" w:line="276" w:lineRule="auto"/>
        <w:ind w:left="425"/>
        <w:jc w:val="both"/>
        <w:rPr>
          <w:rFonts w:ascii="Lato" w:hAnsi="Lato" w:cs="Lato"/>
          <w:b/>
          <w:sz w:val="20"/>
          <w:lang w:eastAsia="pl-PL"/>
        </w:rPr>
      </w:pPr>
      <w:r w:rsidRPr="003E6797">
        <w:rPr>
          <w:rFonts w:ascii="Lato" w:hAnsi="Lato" w:cs="Lato"/>
          <w:bCs/>
          <w:sz w:val="20"/>
          <w:lang w:eastAsia="pl-PL"/>
        </w:rPr>
        <w:t xml:space="preserve">- do reprezentowania podmiotu wspólnego w postępowaniu na zawarcie umowy ramowej na zadanie pn. </w:t>
      </w:r>
      <w:r w:rsidR="00BA420D" w:rsidRPr="00BA420D">
        <w:rPr>
          <w:rFonts w:ascii="Lato" w:hAnsi="Lato" w:cs="Lato"/>
          <w:b/>
          <w:sz w:val="20"/>
          <w:lang w:eastAsia="pl-PL"/>
        </w:rPr>
        <w:t>Wykonanie operatów szacunkowych wartości nieruchomości do wykupów</w:t>
      </w:r>
      <w:r w:rsidR="00BA420D">
        <w:rPr>
          <w:rFonts w:ascii="Lato" w:hAnsi="Lato" w:cs="Lato"/>
          <w:b/>
          <w:sz w:val="20"/>
          <w:lang w:eastAsia="pl-PL"/>
        </w:rPr>
        <w:t xml:space="preserve"> </w:t>
      </w:r>
      <w:r w:rsidR="00BA420D" w:rsidRPr="00BA420D">
        <w:rPr>
          <w:rFonts w:ascii="Lato" w:hAnsi="Lato" w:cs="Lato"/>
          <w:b/>
          <w:sz w:val="20"/>
          <w:lang w:eastAsia="pl-PL"/>
        </w:rPr>
        <w:t>oraz wycena wartości czynszu dzierżawnego - umowa ramowa</w:t>
      </w:r>
      <w:r w:rsidRPr="00BA420D">
        <w:rPr>
          <w:rFonts w:ascii="Lato" w:hAnsi="Lato" w:cs="Lato"/>
          <w:bCs/>
          <w:sz w:val="20"/>
          <w:lang w:eastAsia="pl-PL"/>
        </w:rPr>
        <w:t xml:space="preserve"> numer postępowania </w:t>
      </w:r>
      <w:r w:rsidR="006715D6" w:rsidRPr="00BA420D">
        <w:rPr>
          <w:rFonts w:ascii="Lato" w:hAnsi="Lato" w:cs="Lato"/>
          <w:b/>
          <w:sz w:val="20"/>
          <w:lang w:eastAsia="pl-PL"/>
        </w:rPr>
        <w:t>V.ROZ.270.2.</w:t>
      </w:r>
      <w:r w:rsidR="00BA420D" w:rsidRPr="00BA420D">
        <w:rPr>
          <w:rFonts w:ascii="Lato" w:hAnsi="Lato" w:cs="Lato"/>
          <w:b/>
          <w:sz w:val="20"/>
          <w:lang w:eastAsia="pl-PL"/>
        </w:rPr>
        <w:t>3</w:t>
      </w:r>
      <w:r w:rsidR="006715D6" w:rsidRPr="00BA420D">
        <w:rPr>
          <w:rFonts w:ascii="Lato" w:hAnsi="Lato" w:cs="Lato"/>
          <w:b/>
          <w:sz w:val="20"/>
          <w:lang w:eastAsia="pl-PL"/>
        </w:rPr>
        <w:t>6.2026</w:t>
      </w:r>
    </w:p>
    <w:p w14:paraId="769F2064" w14:textId="77777777" w:rsidR="003E6797" w:rsidRPr="003E6797" w:rsidRDefault="003E6797" w:rsidP="00BE7B38">
      <w:pPr>
        <w:pStyle w:val="Akapitzlist"/>
        <w:spacing w:after="120" w:line="276" w:lineRule="auto"/>
        <w:ind w:left="425"/>
        <w:jc w:val="both"/>
        <w:rPr>
          <w:rFonts w:ascii="Lato" w:hAnsi="Lato" w:cs="Lato"/>
          <w:bCs/>
          <w:sz w:val="20"/>
          <w:lang w:eastAsia="pl-PL"/>
        </w:rPr>
      </w:pPr>
      <w:r w:rsidRPr="003E6797">
        <w:rPr>
          <w:rFonts w:ascii="Lato" w:hAnsi="Lato" w:cs="Lato"/>
          <w:bCs/>
          <w:sz w:val="20"/>
          <w:lang w:eastAsia="pl-PL"/>
        </w:rPr>
        <w:t>lub</w:t>
      </w:r>
    </w:p>
    <w:p w14:paraId="745B20F2" w14:textId="7C96C0AC" w:rsidR="003E6797" w:rsidRPr="00BA420D" w:rsidRDefault="003E6797" w:rsidP="00BA420D">
      <w:pPr>
        <w:pStyle w:val="Akapitzlist"/>
        <w:spacing w:line="276" w:lineRule="auto"/>
        <w:ind w:left="426" w:hanging="66"/>
        <w:jc w:val="both"/>
        <w:rPr>
          <w:rFonts w:ascii="Lato" w:hAnsi="Lato" w:cs="Lato"/>
          <w:b/>
          <w:sz w:val="20"/>
          <w:lang w:eastAsia="pl-PL"/>
        </w:rPr>
      </w:pPr>
      <w:r w:rsidRPr="003E6797">
        <w:rPr>
          <w:rFonts w:ascii="Lato" w:hAnsi="Lato" w:cs="Lato"/>
          <w:bCs/>
          <w:sz w:val="20"/>
          <w:lang w:eastAsia="pl-PL"/>
        </w:rPr>
        <w:t xml:space="preserve">-  do reprezentowania podmiotu wspólnego w postępowaniu na zawarcie umowy ramowej na </w:t>
      </w:r>
      <w:r w:rsidRPr="006715D6">
        <w:rPr>
          <w:rFonts w:ascii="Lato" w:hAnsi="Lato" w:cs="Lato"/>
          <w:bCs/>
          <w:sz w:val="20"/>
          <w:lang w:eastAsia="pl-PL"/>
        </w:rPr>
        <w:t>zadanie pn.</w:t>
      </w:r>
      <w:r w:rsidRPr="00BB592D">
        <w:rPr>
          <w:rFonts w:ascii="Lato" w:hAnsi="Lato" w:cs="Lato"/>
          <w:b/>
          <w:sz w:val="20"/>
          <w:lang w:eastAsia="pl-PL"/>
        </w:rPr>
        <w:t xml:space="preserve"> </w:t>
      </w:r>
      <w:r w:rsidR="00BA420D" w:rsidRPr="00BA420D">
        <w:rPr>
          <w:rFonts w:ascii="Lato" w:hAnsi="Lato" w:cs="Lato"/>
          <w:b/>
          <w:sz w:val="20"/>
          <w:lang w:eastAsia="pl-PL"/>
        </w:rPr>
        <w:t>Wykonanie operatów szacunkowych wartości nieruchomości do wykupów</w:t>
      </w:r>
      <w:r w:rsidR="00BA420D">
        <w:rPr>
          <w:rFonts w:ascii="Lato" w:hAnsi="Lato" w:cs="Lato"/>
          <w:b/>
          <w:sz w:val="20"/>
          <w:lang w:eastAsia="pl-PL"/>
        </w:rPr>
        <w:t xml:space="preserve"> </w:t>
      </w:r>
      <w:r w:rsidR="00BA420D" w:rsidRPr="00BA420D">
        <w:rPr>
          <w:rFonts w:ascii="Lato" w:hAnsi="Lato" w:cs="Lato"/>
          <w:b/>
          <w:sz w:val="20"/>
          <w:lang w:eastAsia="pl-PL"/>
        </w:rPr>
        <w:t xml:space="preserve">oraz </w:t>
      </w:r>
      <w:r w:rsidR="00BA420D" w:rsidRPr="00BA420D">
        <w:rPr>
          <w:rFonts w:ascii="Lato" w:hAnsi="Lato" w:cs="Lato"/>
          <w:b/>
          <w:sz w:val="20"/>
          <w:lang w:eastAsia="pl-PL"/>
        </w:rPr>
        <w:lastRenderedPageBreak/>
        <w:t>wycena wartości czynszu dzierżawnego - umowa ramowa</w:t>
      </w:r>
      <w:r w:rsidRPr="00BA420D">
        <w:rPr>
          <w:rFonts w:ascii="Lato" w:hAnsi="Lato" w:cs="Lato"/>
          <w:bCs/>
          <w:sz w:val="20"/>
          <w:lang w:eastAsia="pl-PL"/>
        </w:rPr>
        <w:t xml:space="preserve"> numer postępowania </w:t>
      </w:r>
      <w:r w:rsidR="006715D6" w:rsidRPr="00BA420D">
        <w:rPr>
          <w:rFonts w:ascii="Lato" w:hAnsi="Lato" w:cs="Lato"/>
          <w:b/>
          <w:sz w:val="20"/>
          <w:lang w:eastAsia="pl-PL"/>
        </w:rPr>
        <w:t>V.ROZ.270.2.</w:t>
      </w:r>
      <w:r w:rsidR="00BA420D" w:rsidRPr="00BA420D">
        <w:rPr>
          <w:rFonts w:ascii="Lato" w:hAnsi="Lato" w:cs="Lato"/>
          <w:b/>
          <w:sz w:val="20"/>
          <w:lang w:eastAsia="pl-PL"/>
        </w:rPr>
        <w:t>3</w:t>
      </w:r>
      <w:r w:rsidR="006715D6" w:rsidRPr="00BA420D">
        <w:rPr>
          <w:rFonts w:ascii="Lato" w:hAnsi="Lato" w:cs="Lato"/>
          <w:b/>
          <w:sz w:val="20"/>
          <w:lang w:eastAsia="pl-PL"/>
        </w:rPr>
        <w:t xml:space="preserve">6.2026 </w:t>
      </w:r>
      <w:r w:rsidRPr="00BA420D">
        <w:rPr>
          <w:rFonts w:ascii="Lato" w:hAnsi="Lato" w:cs="Lato"/>
          <w:bCs/>
          <w:sz w:val="20"/>
          <w:u w:val="single"/>
          <w:lang w:eastAsia="pl-PL"/>
        </w:rPr>
        <w:t>i zawarcia umowy w sprawie zamówienia publicznego.</w:t>
      </w:r>
    </w:p>
    <w:p w14:paraId="4C6F3956" w14:textId="77777777" w:rsidR="003E6797" w:rsidRPr="003E6797" w:rsidRDefault="003E6797" w:rsidP="003E6797">
      <w:pPr>
        <w:pStyle w:val="Akapitzlist"/>
        <w:spacing w:line="276" w:lineRule="auto"/>
        <w:ind w:left="720"/>
        <w:jc w:val="both"/>
        <w:rPr>
          <w:rFonts w:ascii="Lato" w:hAnsi="Lato" w:cs="Lato"/>
          <w:bCs/>
          <w:sz w:val="20"/>
          <w:lang w:eastAsia="pl-PL"/>
        </w:rPr>
      </w:pPr>
    </w:p>
    <w:p w14:paraId="1E7564C2" w14:textId="2EB0B503" w:rsidR="003E6797" w:rsidRPr="003E6797" w:rsidRDefault="00763E8D" w:rsidP="00516B6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  <w:r>
        <w:rPr>
          <w:rFonts w:ascii="Lato" w:hAnsi="Lato" w:cs="Lato"/>
          <w:bCs/>
          <w:sz w:val="20"/>
          <w:lang w:eastAsia="pl-PL"/>
        </w:rPr>
        <w:t>Oferuję/o</w:t>
      </w:r>
      <w:r w:rsidR="003E6797" w:rsidRPr="003E6797">
        <w:rPr>
          <w:rFonts w:ascii="Lato" w:hAnsi="Lato" w:cs="Lato"/>
          <w:bCs/>
          <w:sz w:val="20"/>
          <w:lang w:eastAsia="pl-PL"/>
        </w:rPr>
        <w:t>ferujemy wykonanie przedmiotu zamówienia zgodnie z warunkami określonymi w</w:t>
      </w:r>
      <w:r w:rsidR="00AC1EFB">
        <w:rPr>
          <w:rFonts w:ascii="Lato" w:hAnsi="Lato" w:cs="Lato"/>
          <w:bCs/>
          <w:sz w:val="20"/>
          <w:lang w:eastAsia="pl-PL"/>
        </w:rPr>
        <w:t> </w:t>
      </w:r>
      <w:r w:rsidR="003E6797" w:rsidRPr="003E6797">
        <w:rPr>
          <w:rFonts w:ascii="Lato" w:hAnsi="Lato" w:cs="Lato"/>
          <w:bCs/>
          <w:sz w:val="20"/>
          <w:lang w:eastAsia="pl-PL"/>
        </w:rPr>
        <w:t>dokumentach zamówienia za:</w:t>
      </w:r>
    </w:p>
    <w:p w14:paraId="18A71C5A" w14:textId="77777777" w:rsidR="003E6797" w:rsidRDefault="003E6797" w:rsidP="0083362B">
      <w:pPr>
        <w:pStyle w:val="Akapitzlist"/>
        <w:spacing w:line="276" w:lineRule="auto"/>
        <w:ind w:left="852" w:hanging="426"/>
        <w:jc w:val="both"/>
        <w:rPr>
          <w:rFonts w:ascii="Lato" w:hAnsi="Lato" w:cs="Lato"/>
          <w:bCs/>
          <w:sz w:val="20"/>
          <w:lang w:eastAsia="pl-PL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126"/>
        <w:gridCol w:w="1559"/>
        <w:gridCol w:w="709"/>
        <w:gridCol w:w="1417"/>
        <w:gridCol w:w="1276"/>
        <w:gridCol w:w="1554"/>
      </w:tblGrid>
      <w:tr w:rsidR="0083362B" w14:paraId="33855C21" w14:textId="61A907FA" w:rsidTr="00697BEB">
        <w:tc>
          <w:tcPr>
            <w:tcW w:w="2126" w:type="dxa"/>
            <w:shd w:val="clear" w:color="auto" w:fill="D0CECE" w:themeFill="background2" w:themeFillShade="E6"/>
            <w:vAlign w:val="center"/>
          </w:tcPr>
          <w:p w14:paraId="79F49788" w14:textId="70203F65" w:rsidR="0083362B" w:rsidRPr="000D7623" w:rsidRDefault="0083362B" w:rsidP="000D7623">
            <w:pPr>
              <w:pStyle w:val="Akapitzlist"/>
              <w:spacing w:line="276" w:lineRule="auto"/>
              <w:ind w:left="0"/>
              <w:jc w:val="center"/>
              <w:rPr>
                <w:rFonts w:ascii="Lato" w:hAnsi="Lato" w:cs="Lato"/>
                <w:b/>
                <w:sz w:val="20"/>
                <w:lang w:eastAsia="pl-PL"/>
              </w:rPr>
            </w:pPr>
            <w:r w:rsidRPr="000D7623">
              <w:rPr>
                <w:rFonts w:ascii="Lato" w:eastAsia="Times New Roman" w:hAnsi="Lato" w:cs="Lato"/>
                <w:b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376645AD" w14:textId="6C15B50E" w:rsidR="0083362B" w:rsidRPr="000D7623" w:rsidRDefault="0083362B" w:rsidP="000D7623">
            <w:pPr>
              <w:pStyle w:val="Akapitzlist"/>
              <w:spacing w:line="276" w:lineRule="auto"/>
              <w:ind w:left="0"/>
              <w:jc w:val="center"/>
              <w:rPr>
                <w:rFonts w:ascii="Lato" w:hAnsi="Lato" w:cs="Lato"/>
                <w:b/>
                <w:sz w:val="20"/>
                <w:lang w:eastAsia="pl-PL"/>
              </w:rPr>
            </w:pPr>
            <w:r w:rsidRPr="000D7623">
              <w:rPr>
                <w:rFonts w:ascii="Lato" w:hAnsi="Lato" w:cs="Lato"/>
                <w:b/>
                <w:sz w:val="20"/>
                <w:lang w:eastAsia="pl-PL"/>
              </w:rPr>
              <w:t>Cena jednostkowa netto</w:t>
            </w: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14:paraId="698BCEB1" w14:textId="281BD933" w:rsidR="0083362B" w:rsidRPr="000D7623" w:rsidRDefault="0083362B" w:rsidP="000D7623">
            <w:pPr>
              <w:pStyle w:val="Akapitzlist"/>
              <w:spacing w:line="276" w:lineRule="auto"/>
              <w:ind w:left="0"/>
              <w:jc w:val="center"/>
              <w:rPr>
                <w:rFonts w:ascii="Lato" w:hAnsi="Lato" w:cs="Lato"/>
                <w:b/>
                <w:sz w:val="20"/>
                <w:lang w:eastAsia="pl-PL"/>
              </w:rPr>
            </w:pPr>
            <w:r w:rsidRPr="000D7623">
              <w:rPr>
                <w:rFonts w:ascii="Lato" w:hAnsi="Lato" w:cs="Lato"/>
                <w:b/>
                <w:sz w:val="20"/>
                <w:lang w:eastAsia="pl-PL"/>
              </w:rPr>
              <w:t>Ilość</w:t>
            </w:r>
          </w:p>
        </w:tc>
        <w:tc>
          <w:tcPr>
            <w:tcW w:w="1417" w:type="dxa"/>
            <w:shd w:val="clear" w:color="auto" w:fill="D0CECE" w:themeFill="background2" w:themeFillShade="E6"/>
            <w:vAlign w:val="center"/>
          </w:tcPr>
          <w:p w14:paraId="41A72E7D" w14:textId="11972532" w:rsidR="0083362B" w:rsidRPr="000D7623" w:rsidRDefault="0083362B" w:rsidP="000D7623">
            <w:pPr>
              <w:pStyle w:val="Akapitzlist"/>
              <w:spacing w:line="276" w:lineRule="auto"/>
              <w:ind w:left="0"/>
              <w:jc w:val="center"/>
              <w:rPr>
                <w:rFonts w:ascii="Lato" w:hAnsi="Lato" w:cs="Lato"/>
                <w:b/>
                <w:sz w:val="20"/>
                <w:lang w:eastAsia="pl-PL"/>
              </w:rPr>
            </w:pPr>
            <w:r w:rsidRPr="000D7623">
              <w:rPr>
                <w:rFonts w:ascii="Lato" w:hAnsi="Lato" w:cs="Lato"/>
                <w:b/>
                <w:sz w:val="20"/>
                <w:lang w:eastAsia="pl-PL"/>
              </w:rPr>
              <w:t>Cena netto</w:t>
            </w:r>
          </w:p>
        </w:tc>
        <w:tc>
          <w:tcPr>
            <w:tcW w:w="1276" w:type="dxa"/>
            <w:shd w:val="clear" w:color="auto" w:fill="D0CECE" w:themeFill="background2" w:themeFillShade="E6"/>
            <w:vAlign w:val="center"/>
          </w:tcPr>
          <w:p w14:paraId="61D634C1" w14:textId="11F8F8F1" w:rsidR="0083362B" w:rsidRPr="000D7623" w:rsidRDefault="00697BEB" w:rsidP="000D7623">
            <w:pPr>
              <w:pStyle w:val="Akapitzlist"/>
              <w:spacing w:line="276" w:lineRule="auto"/>
              <w:ind w:left="0"/>
              <w:jc w:val="center"/>
              <w:rPr>
                <w:rFonts w:ascii="Lato" w:hAnsi="Lato" w:cs="Lato"/>
                <w:b/>
                <w:sz w:val="20"/>
                <w:lang w:eastAsia="pl-PL"/>
              </w:rPr>
            </w:pPr>
            <w:r>
              <w:rPr>
                <w:rFonts w:ascii="Lato" w:hAnsi="Lato" w:cs="Lato"/>
                <w:b/>
                <w:sz w:val="20"/>
                <w:lang w:eastAsia="pl-PL"/>
              </w:rPr>
              <w:t>Stawka</w:t>
            </w:r>
            <w:r w:rsidR="0083362B" w:rsidRPr="000D7623">
              <w:rPr>
                <w:rFonts w:ascii="Lato" w:hAnsi="Lato" w:cs="Lato"/>
                <w:b/>
                <w:sz w:val="20"/>
                <w:lang w:eastAsia="pl-PL"/>
              </w:rPr>
              <w:t xml:space="preserve"> podatku</w:t>
            </w:r>
          </w:p>
        </w:tc>
        <w:tc>
          <w:tcPr>
            <w:tcW w:w="1554" w:type="dxa"/>
            <w:shd w:val="clear" w:color="auto" w:fill="D0CECE" w:themeFill="background2" w:themeFillShade="E6"/>
            <w:vAlign w:val="center"/>
          </w:tcPr>
          <w:p w14:paraId="2CA3FDAE" w14:textId="36C5D195" w:rsidR="0083362B" w:rsidRPr="000D7623" w:rsidRDefault="0083362B" w:rsidP="000D7623">
            <w:pPr>
              <w:pStyle w:val="Akapitzlist"/>
              <w:spacing w:line="276" w:lineRule="auto"/>
              <w:ind w:left="0"/>
              <w:jc w:val="center"/>
              <w:rPr>
                <w:rFonts w:ascii="Lato" w:hAnsi="Lato" w:cs="Lato"/>
                <w:b/>
                <w:sz w:val="20"/>
                <w:lang w:eastAsia="pl-PL"/>
              </w:rPr>
            </w:pPr>
            <w:r w:rsidRPr="000D7623">
              <w:rPr>
                <w:rFonts w:ascii="Lato" w:hAnsi="Lato" w:cs="Lato"/>
                <w:b/>
                <w:sz w:val="20"/>
                <w:lang w:eastAsia="pl-PL"/>
              </w:rPr>
              <w:t>Cena brutto</w:t>
            </w:r>
          </w:p>
        </w:tc>
      </w:tr>
      <w:tr w:rsidR="0083362B" w14:paraId="1FE8862C" w14:textId="2A47B95B" w:rsidTr="00697BEB">
        <w:tc>
          <w:tcPr>
            <w:tcW w:w="2126" w:type="dxa"/>
            <w:vAlign w:val="center"/>
          </w:tcPr>
          <w:p w14:paraId="1E2C332F" w14:textId="38949194" w:rsidR="0083362B" w:rsidRPr="0083362B" w:rsidRDefault="0083362B" w:rsidP="0083362B">
            <w:pPr>
              <w:pStyle w:val="Akapitzlist"/>
              <w:spacing w:line="276" w:lineRule="auto"/>
              <w:ind w:left="0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  <w:r w:rsidRPr="0083362B">
              <w:rPr>
                <w:rFonts w:ascii="Lato" w:hAnsi="Lato" w:cs="Lato"/>
                <w:bCs/>
                <w:sz w:val="18"/>
                <w:szCs w:val="18"/>
                <w:lang w:eastAsia="pl-PL"/>
              </w:rPr>
              <w:t>Wycena nieruchomości zabudowane</w:t>
            </w:r>
          </w:p>
        </w:tc>
        <w:tc>
          <w:tcPr>
            <w:tcW w:w="1559" w:type="dxa"/>
            <w:vAlign w:val="center"/>
          </w:tcPr>
          <w:p w14:paraId="20B459B5" w14:textId="77777777" w:rsidR="0083362B" w:rsidRPr="0083362B" w:rsidRDefault="0083362B" w:rsidP="0083362B">
            <w:pPr>
              <w:pStyle w:val="Akapitzlist"/>
              <w:spacing w:line="276" w:lineRule="auto"/>
              <w:ind w:left="0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1E2411B" w14:textId="7E4A54F2" w:rsidR="0083362B" w:rsidRPr="0083362B" w:rsidRDefault="0083362B" w:rsidP="000D7623">
            <w:pPr>
              <w:pStyle w:val="Akapitzlist"/>
              <w:spacing w:line="276" w:lineRule="auto"/>
              <w:ind w:left="0"/>
              <w:jc w:val="center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  <w:r w:rsidRPr="0083362B">
              <w:rPr>
                <w:rFonts w:ascii="Lato" w:hAnsi="Lato" w:cs="Lato"/>
                <w:bCs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417" w:type="dxa"/>
            <w:vAlign w:val="center"/>
          </w:tcPr>
          <w:p w14:paraId="6E79C3DB" w14:textId="77777777" w:rsidR="0083362B" w:rsidRPr="0083362B" w:rsidRDefault="0083362B" w:rsidP="0083362B">
            <w:pPr>
              <w:pStyle w:val="Akapitzlist"/>
              <w:spacing w:line="276" w:lineRule="auto"/>
              <w:ind w:left="0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7148239E" w14:textId="77777777" w:rsidR="0083362B" w:rsidRPr="0083362B" w:rsidRDefault="0083362B" w:rsidP="0083362B">
            <w:pPr>
              <w:pStyle w:val="Akapitzlist"/>
              <w:spacing w:line="276" w:lineRule="auto"/>
              <w:ind w:left="0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54" w:type="dxa"/>
            <w:vAlign w:val="center"/>
          </w:tcPr>
          <w:p w14:paraId="1C9E93EE" w14:textId="77777777" w:rsidR="0083362B" w:rsidRPr="0083362B" w:rsidRDefault="0083362B" w:rsidP="0083362B">
            <w:pPr>
              <w:pStyle w:val="Akapitzlist"/>
              <w:spacing w:line="276" w:lineRule="auto"/>
              <w:ind w:left="0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</w:p>
        </w:tc>
      </w:tr>
      <w:tr w:rsidR="0083362B" w14:paraId="28FF4C91" w14:textId="0A9DC9F6" w:rsidTr="00697BEB">
        <w:tc>
          <w:tcPr>
            <w:tcW w:w="2126" w:type="dxa"/>
            <w:vAlign w:val="center"/>
          </w:tcPr>
          <w:p w14:paraId="367005E6" w14:textId="08FC9E19" w:rsidR="0083362B" w:rsidRPr="0083362B" w:rsidRDefault="0083362B" w:rsidP="0083362B">
            <w:pPr>
              <w:pStyle w:val="Akapitzlist"/>
              <w:spacing w:line="276" w:lineRule="auto"/>
              <w:ind w:left="0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  <w:r w:rsidRPr="0083362B">
              <w:rPr>
                <w:rFonts w:ascii="Lato" w:hAnsi="Lato" w:cs="Lato"/>
                <w:bCs/>
                <w:sz w:val="18"/>
                <w:szCs w:val="18"/>
                <w:lang w:eastAsia="pl-PL"/>
              </w:rPr>
              <w:t>Wycena nieruchomości niezabudowane</w:t>
            </w:r>
          </w:p>
        </w:tc>
        <w:tc>
          <w:tcPr>
            <w:tcW w:w="1559" w:type="dxa"/>
            <w:vAlign w:val="center"/>
          </w:tcPr>
          <w:p w14:paraId="029F2013" w14:textId="77777777" w:rsidR="0083362B" w:rsidRPr="0083362B" w:rsidRDefault="0083362B" w:rsidP="0083362B">
            <w:pPr>
              <w:pStyle w:val="Akapitzlist"/>
              <w:spacing w:line="276" w:lineRule="auto"/>
              <w:ind w:left="0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D9E3260" w14:textId="04A9BAEF" w:rsidR="0083362B" w:rsidRPr="0083362B" w:rsidRDefault="0083362B" w:rsidP="000D7623">
            <w:pPr>
              <w:pStyle w:val="Akapitzlist"/>
              <w:spacing w:line="276" w:lineRule="auto"/>
              <w:ind w:left="0"/>
              <w:jc w:val="center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  <w:r w:rsidRPr="0083362B">
              <w:rPr>
                <w:rFonts w:ascii="Lato" w:hAnsi="Lato" w:cs="Lato"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417" w:type="dxa"/>
            <w:vAlign w:val="center"/>
          </w:tcPr>
          <w:p w14:paraId="62C00820" w14:textId="77777777" w:rsidR="0083362B" w:rsidRPr="0083362B" w:rsidRDefault="0083362B" w:rsidP="0083362B">
            <w:pPr>
              <w:pStyle w:val="Akapitzlist"/>
              <w:spacing w:line="276" w:lineRule="auto"/>
              <w:ind w:left="0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35D96526" w14:textId="77777777" w:rsidR="0083362B" w:rsidRPr="0083362B" w:rsidRDefault="0083362B" w:rsidP="0083362B">
            <w:pPr>
              <w:pStyle w:val="Akapitzlist"/>
              <w:spacing w:line="276" w:lineRule="auto"/>
              <w:ind w:left="0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54" w:type="dxa"/>
            <w:vAlign w:val="center"/>
          </w:tcPr>
          <w:p w14:paraId="62599431" w14:textId="77777777" w:rsidR="0083362B" w:rsidRPr="0083362B" w:rsidRDefault="0083362B" w:rsidP="0083362B">
            <w:pPr>
              <w:pStyle w:val="Akapitzlist"/>
              <w:spacing w:line="276" w:lineRule="auto"/>
              <w:ind w:left="0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</w:p>
        </w:tc>
      </w:tr>
      <w:tr w:rsidR="0083362B" w14:paraId="08AF507A" w14:textId="219713FD" w:rsidTr="00697BEB">
        <w:tc>
          <w:tcPr>
            <w:tcW w:w="2126" w:type="dxa"/>
            <w:vAlign w:val="center"/>
          </w:tcPr>
          <w:p w14:paraId="54455087" w14:textId="0036619C" w:rsidR="0083362B" w:rsidRPr="0083362B" w:rsidRDefault="0083362B" w:rsidP="0083362B">
            <w:pPr>
              <w:pStyle w:val="Akapitzlist"/>
              <w:spacing w:line="276" w:lineRule="auto"/>
              <w:ind w:left="0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  <w:r w:rsidRPr="0083362B">
              <w:rPr>
                <w:rFonts w:ascii="Lato" w:hAnsi="Lato" w:cs="Lato"/>
                <w:bCs/>
                <w:sz w:val="18"/>
                <w:szCs w:val="18"/>
                <w:lang w:eastAsia="pl-PL"/>
              </w:rPr>
              <w:t>Wycena czynszu dzierżawnego</w:t>
            </w:r>
          </w:p>
        </w:tc>
        <w:tc>
          <w:tcPr>
            <w:tcW w:w="1559" w:type="dxa"/>
            <w:vAlign w:val="center"/>
          </w:tcPr>
          <w:p w14:paraId="022F20FD" w14:textId="77777777" w:rsidR="0083362B" w:rsidRPr="0083362B" w:rsidRDefault="0083362B" w:rsidP="0083362B">
            <w:pPr>
              <w:pStyle w:val="Akapitzlist"/>
              <w:spacing w:line="276" w:lineRule="auto"/>
              <w:ind w:left="0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5114A7F" w14:textId="7E750F67" w:rsidR="0083362B" w:rsidRPr="0083362B" w:rsidRDefault="0083362B" w:rsidP="000D7623">
            <w:pPr>
              <w:pStyle w:val="Akapitzlist"/>
              <w:spacing w:line="276" w:lineRule="auto"/>
              <w:ind w:left="0"/>
              <w:jc w:val="center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  <w:r w:rsidRPr="0083362B">
              <w:rPr>
                <w:rFonts w:ascii="Lato" w:hAnsi="Lato" w:cs="Lato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17" w:type="dxa"/>
            <w:vAlign w:val="center"/>
          </w:tcPr>
          <w:p w14:paraId="6363DA01" w14:textId="77777777" w:rsidR="0083362B" w:rsidRPr="0083362B" w:rsidRDefault="0083362B" w:rsidP="0083362B">
            <w:pPr>
              <w:pStyle w:val="Akapitzlist"/>
              <w:spacing w:line="276" w:lineRule="auto"/>
              <w:ind w:left="0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4F8C883D" w14:textId="77777777" w:rsidR="0083362B" w:rsidRPr="0083362B" w:rsidRDefault="0083362B" w:rsidP="0083362B">
            <w:pPr>
              <w:pStyle w:val="Akapitzlist"/>
              <w:spacing w:line="276" w:lineRule="auto"/>
              <w:ind w:left="0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54" w:type="dxa"/>
            <w:vAlign w:val="center"/>
          </w:tcPr>
          <w:p w14:paraId="3BE691E0" w14:textId="77777777" w:rsidR="0083362B" w:rsidRPr="0083362B" w:rsidRDefault="0083362B" w:rsidP="0083362B">
            <w:pPr>
              <w:pStyle w:val="Akapitzlist"/>
              <w:spacing w:line="276" w:lineRule="auto"/>
              <w:ind w:left="0"/>
              <w:rPr>
                <w:rFonts w:ascii="Lato" w:hAnsi="Lato" w:cs="Lato"/>
                <w:bCs/>
                <w:sz w:val="18"/>
                <w:szCs w:val="18"/>
                <w:lang w:eastAsia="pl-PL"/>
              </w:rPr>
            </w:pPr>
          </w:p>
        </w:tc>
      </w:tr>
    </w:tbl>
    <w:p w14:paraId="3985BFDD" w14:textId="1781B662" w:rsidR="0083362B" w:rsidRDefault="0083362B" w:rsidP="0083362B">
      <w:pPr>
        <w:pStyle w:val="Akapitzlist"/>
        <w:spacing w:line="276" w:lineRule="auto"/>
        <w:ind w:left="852" w:hanging="426"/>
        <w:jc w:val="both"/>
        <w:rPr>
          <w:rFonts w:ascii="Lato" w:hAnsi="Lato" w:cs="Lato"/>
          <w:bCs/>
          <w:sz w:val="20"/>
          <w:lang w:eastAsia="pl-PL"/>
        </w:rPr>
      </w:pPr>
    </w:p>
    <w:p w14:paraId="5DF7732C" w14:textId="621CEB0C" w:rsidR="003E6797" w:rsidRPr="00D66592" w:rsidRDefault="003E6797" w:rsidP="00516B64">
      <w:pPr>
        <w:pStyle w:val="Akapitzlist"/>
        <w:spacing w:line="276" w:lineRule="auto"/>
        <w:ind w:left="426"/>
        <w:jc w:val="both"/>
        <w:rPr>
          <w:rFonts w:ascii="Lato" w:hAnsi="Lato" w:cs="Lato"/>
          <w:b/>
          <w:sz w:val="20"/>
          <w:lang w:eastAsia="pl-PL"/>
        </w:rPr>
      </w:pPr>
      <w:r w:rsidRPr="00D66592">
        <w:rPr>
          <w:rFonts w:ascii="Lato" w:hAnsi="Lato" w:cs="Lato"/>
          <w:b/>
          <w:sz w:val="20"/>
          <w:lang w:eastAsia="pl-PL"/>
        </w:rPr>
        <w:t>Cena łączna netto: ……………………… zł</w:t>
      </w:r>
    </w:p>
    <w:p w14:paraId="790A4DF3" w14:textId="1626DEBA" w:rsidR="003E6797" w:rsidRPr="00D66592" w:rsidRDefault="003E6797" w:rsidP="00516B64">
      <w:pPr>
        <w:pStyle w:val="Akapitzlist"/>
        <w:spacing w:line="276" w:lineRule="auto"/>
        <w:ind w:left="426"/>
        <w:jc w:val="both"/>
        <w:rPr>
          <w:rFonts w:ascii="Lato" w:hAnsi="Lato" w:cs="Lato"/>
          <w:b/>
          <w:sz w:val="20"/>
          <w:lang w:eastAsia="pl-PL"/>
        </w:rPr>
      </w:pPr>
      <w:r w:rsidRPr="00D66592">
        <w:rPr>
          <w:rFonts w:ascii="Lato" w:hAnsi="Lato" w:cs="Lato"/>
          <w:b/>
          <w:sz w:val="20"/>
          <w:lang w:eastAsia="pl-PL"/>
        </w:rPr>
        <w:t>Cena łączna brutto: ……………………… zł</w:t>
      </w:r>
    </w:p>
    <w:p w14:paraId="521AAC1C" w14:textId="77777777" w:rsidR="003E6797" w:rsidRPr="003E6797" w:rsidRDefault="003E6797" w:rsidP="003E6797">
      <w:pPr>
        <w:pStyle w:val="Akapitzlist"/>
        <w:spacing w:line="276" w:lineRule="auto"/>
        <w:ind w:left="720"/>
        <w:jc w:val="both"/>
        <w:rPr>
          <w:rFonts w:ascii="Lato" w:hAnsi="Lato" w:cs="Lato"/>
          <w:bCs/>
          <w:sz w:val="20"/>
          <w:lang w:eastAsia="pl-PL"/>
        </w:rPr>
      </w:pPr>
    </w:p>
    <w:p w14:paraId="61AF8F6F" w14:textId="0AA68DA1" w:rsidR="008D1E04" w:rsidRPr="008D1E04" w:rsidRDefault="008D1E04" w:rsidP="008679EF">
      <w:pPr>
        <w:pStyle w:val="Akapitzlist"/>
        <w:numPr>
          <w:ilvl w:val="0"/>
          <w:numId w:val="22"/>
        </w:numPr>
        <w:spacing w:after="120" w:line="276" w:lineRule="auto"/>
        <w:ind w:left="425" w:hanging="425"/>
        <w:jc w:val="both"/>
        <w:rPr>
          <w:rFonts w:ascii="Lato" w:hAnsi="Lato" w:cs="Lato"/>
          <w:bCs/>
          <w:sz w:val="20"/>
          <w:lang w:eastAsia="pl-PL"/>
        </w:rPr>
      </w:pPr>
      <w:r w:rsidRPr="008D1E04">
        <w:rPr>
          <w:rFonts w:ascii="Lato" w:hAnsi="Lato" w:cs="Lato"/>
          <w:bCs/>
          <w:sz w:val="20"/>
          <w:lang w:eastAsia="pl-PL"/>
        </w:rPr>
        <w:t xml:space="preserve">Informuję/informujemy, że wybór niniejszej oferty </w:t>
      </w:r>
      <w:r w:rsidR="00C50B91">
        <w:rPr>
          <w:rFonts w:ascii="Lato" w:hAnsi="Lato" w:cs="Lato"/>
          <w:bCs/>
          <w:sz w:val="20"/>
          <w:lang w:eastAsia="pl-PL"/>
        </w:rPr>
        <w:t>*</w:t>
      </w:r>
    </w:p>
    <w:p w14:paraId="59F3DDE1" w14:textId="723D1413" w:rsidR="008D1E04" w:rsidRPr="008D1E04" w:rsidRDefault="004E192B" w:rsidP="003A3261">
      <w:pPr>
        <w:pStyle w:val="Akapitzlist"/>
        <w:spacing w:line="276" w:lineRule="auto"/>
        <w:ind w:left="709" w:hanging="283"/>
        <w:jc w:val="both"/>
        <w:rPr>
          <w:rFonts w:ascii="Lato" w:hAnsi="Lato" w:cs="Lato"/>
          <w:bCs/>
          <w:sz w:val="20"/>
          <w:lang w:eastAsia="pl-PL"/>
        </w:rPr>
      </w:pPr>
      <w:sdt>
        <w:sdtPr>
          <w:rPr>
            <w:rFonts w:ascii="Lato" w:hAnsi="Lato" w:cs="Lato"/>
            <w:bCs/>
            <w:sz w:val="20"/>
            <w:lang w:eastAsia="pl-PL"/>
          </w:rPr>
          <w:id w:val="-99495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4433">
            <w:rPr>
              <w:rFonts w:ascii="MS Gothic" w:eastAsia="MS Gothic" w:hAnsi="MS Gothic" w:cs="Lato" w:hint="eastAsia"/>
              <w:bCs/>
              <w:sz w:val="20"/>
              <w:lang w:eastAsia="pl-PL"/>
            </w:rPr>
            <w:t>☐</w:t>
          </w:r>
        </w:sdtContent>
      </w:sdt>
      <w:r w:rsidR="008D1E04">
        <w:rPr>
          <w:rFonts w:ascii="Lato" w:hAnsi="Lato" w:cs="Lato"/>
          <w:bCs/>
          <w:sz w:val="20"/>
          <w:lang w:eastAsia="pl-PL"/>
        </w:rPr>
        <w:t xml:space="preserve"> </w:t>
      </w:r>
      <w:r w:rsidR="003A3261">
        <w:rPr>
          <w:rFonts w:ascii="Lato" w:hAnsi="Lato" w:cs="Lato"/>
          <w:bCs/>
          <w:sz w:val="20"/>
          <w:lang w:eastAsia="pl-PL"/>
        </w:rPr>
        <w:tab/>
      </w:r>
      <w:r w:rsidR="008D1E04" w:rsidRPr="008D1E04">
        <w:rPr>
          <w:rFonts w:ascii="Lato" w:hAnsi="Lato" w:cs="Lato"/>
          <w:bCs/>
          <w:sz w:val="20"/>
          <w:lang w:eastAsia="pl-PL"/>
        </w:rPr>
        <w:t>nie prowadzi do powstania u Zamawiającego obowiązku podatkowego zgodnie</w:t>
      </w:r>
      <w:r w:rsidR="008D1E04">
        <w:rPr>
          <w:rFonts w:ascii="Lato" w:hAnsi="Lato" w:cs="Lato"/>
          <w:bCs/>
          <w:sz w:val="20"/>
          <w:lang w:eastAsia="pl-PL"/>
        </w:rPr>
        <w:t xml:space="preserve"> </w:t>
      </w:r>
      <w:r w:rsidR="008D1E04" w:rsidRPr="008D1E04">
        <w:rPr>
          <w:rFonts w:ascii="Lato" w:hAnsi="Lato" w:cs="Lato"/>
          <w:bCs/>
          <w:sz w:val="20"/>
          <w:lang w:eastAsia="pl-PL"/>
        </w:rPr>
        <w:t>z przepisami</w:t>
      </w:r>
      <w:r w:rsidR="008D1E04">
        <w:rPr>
          <w:rFonts w:ascii="Lato" w:hAnsi="Lato" w:cs="Lato"/>
          <w:bCs/>
          <w:sz w:val="20"/>
          <w:lang w:eastAsia="pl-PL"/>
        </w:rPr>
        <w:t xml:space="preserve"> </w:t>
      </w:r>
      <w:r w:rsidR="008D1E04" w:rsidRPr="008D1E04">
        <w:rPr>
          <w:rFonts w:ascii="Lato" w:hAnsi="Lato" w:cs="Lato"/>
          <w:bCs/>
          <w:sz w:val="20"/>
          <w:lang w:eastAsia="pl-PL"/>
        </w:rPr>
        <w:t>o</w:t>
      </w:r>
      <w:r w:rsidR="0089650B">
        <w:rPr>
          <w:rFonts w:ascii="Lato" w:hAnsi="Lato" w:cs="Lato"/>
          <w:bCs/>
          <w:sz w:val="20"/>
          <w:lang w:eastAsia="pl-PL"/>
        </w:rPr>
        <w:t> </w:t>
      </w:r>
      <w:r w:rsidR="008D1E04" w:rsidRPr="008D1E04">
        <w:rPr>
          <w:rFonts w:ascii="Lato" w:hAnsi="Lato" w:cs="Lato"/>
          <w:bCs/>
          <w:sz w:val="20"/>
          <w:lang w:eastAsia="pl-PL"/>
        </w:rPr>
        <w:t>podatku od towarów i usług</w:t>
      </w:r>
    </w:p>
    <w:p w14:paraId="749975E3" w14:textId="35E44864" w:rsidR="008D1E04" w:rsidRDefault="004E192B" w:rsidP="003A3261">
      <w:pPr>
        <w:pStyle w:val="Akapitzlist"/>
        <w:spacing w:line="276" w:lineRule="auto"/>
        <w:ind w:left="709" w:hanging="283"/>
        <w:jc w:val="both"/>
        <w:rPr>
          <w:rFonts w:ascii="Lato" w:hAnsi="Lato" w:cs="Lato"/>
          <w:bCs/>
          <w:sz w:val="20"/>
          <w:lang w:eastAsia="pl-PL"/>
        </w:rPr>
      </w:pPr>
      <w:sdt>
        <w:sdtPr>
          <w:rPr>
            <w:rFonts w:ascii="Lato" w:hAnsi="Lato" w:cs="Lato"/>
            <w:bCs/>
            <w:sz w:val="20"/>
            <w:lang w:eastAsia="pl-PL"/>
          </w:rPr>
          <w:id w:val="750083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1E04">
            <w:rPr>
              <w:rFonts w:ascii="MS Gothic" w:eastAsia="MS Gothic" w:hAnsi="MS Gothic" w:cs="Lato" w:hint="eastAsia"/>
              <w:bCs/>
              <w:sz w:val="20"/>
              <w:lang w:eastAsia="pl-PL"/>
            </w:rPr>
            <w:t>☐</w:t>
          </w:r>
        </w:sdtContent>
      </w:sdt>
      <w:r w:rsidR="008D1E04">
        <w:rPr>
          <w:rFonts w:ascii="Lato" w:hAnsi="Lato" w:cs="Lato"/>
          <w:bCs/>
          <w:sz w:val="20"/>
          <w:lang w:eastAsia="pl-PL"/>
        </w:rPr>
        <w:t xml:space="preserve"> </w:t>
      </w:r>
      <w:r w:rsidR="003A3261">
        <w:rPr>
          <w:rFonts w:ascii="Lato" w:hAnsi="Lato" w:cs="Lato"/>
          <w:bCs/>
          <w:sz w:val="20"/>
          <w:lang w:eastAsia="pl-PL"/>
        </w:rPr>
        <w:tab/>
      </w:r>
      <w:r w:rsidR="008D1E04" w:rsidRPr="008D1E04">
        <w:rPr>
          <w:rFonts w:ascii="Lato" w:hAnsi="Lato" w:cs="Lato"/>
          <w:bCs/>
          <w:sz w:val="20"/>
          <w:lang w:eastAsia="pl-PL"/>
        </w:rPr>
        <w:t>prowadzi do powstania u Zamawiającego obowiązku podatkowego zgodnie</w:t>
      </w:r>
      <w:r w:rsidR="008D1E04">
        <w:rPr>
          <w:rFonts w:ascii="Lato" w:hAnsi="Lato" w:cs="Lato"/>
          <w:bCs/>
          <w:sz w:val="20"/>
          <w:lang w:eastAsia="pl-PL"/>
        </w:rPr>
        <w:t xml:space="preserve"> </w:t>
      </w:r>
      <w:r w:rsidR="008D1E04" w:rsidRPr="008D1E04">
        <w:rPr>
          <w:rFonts w:ascii="Lato" w:hAnsi="Lato" w:cs="Lato"/>
          <w:bCs/>
          <w:sz w:val="20"/>
          <w:lang w:eastAsia="pl-PL"/>
        </w:rPr>
        <w:t>z przepisami o</w:t>
      </w:r>
      <w:r w:rsidR="008D1E04">
        <w:rPr>
          <w:rFonts w:ascii="Lato" w:hAnsi="Lato" w:cs="Lato"/>
          <w:bCs/>
          <w:sz w:val="20"/>
          <w:lang w:eastAsia="pl-PL"/>
        </w:rPr>
        <w:t> </w:t>
      </w:r>
      <w:r w:rsidR="008D1E04" w:rsidRPr="008D1E04">
        <w:rPr>
          <w:rFonts w:ascii="Lato" w:hAnsi="Lato" w:cs="Lato"/>
          <w:bCs/>
          <w:sz w:val="20"/>
          <w:lang w:eastAsia="pl-PL"/>
        </w:rPr>
        <w:t>podatku od towarów i usług</w:t>
      </w:r>
    </w:p>
    <w:p w14:paraId="24975698" w14:textId="77777777" w:rsidR="008679EF" w:rsidRDefault="008679EF" w:rsidP="003A3261">
      <w:pPr>
        <w:pStyle w:val="Akapitzlist"/>
        <w:spacing w:line="276" w:lineRule="auto"/>
        <w:ind w:left="709" w:hanging="283"/>
        <w:jc w:val="both"/>
        <w:rPr>
          <w:rFonts w:ascii="Lato" w:hAnsi="Lato" w:cs="Lato"/>
          <w:bCs/>
          <w:sz w:val="20"/>
          <w:lang w:eastAsia="pl-PL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551"/>
        <w:gridCol w:w="3402"/>
        <w:gridCol w:w="2688"/>
      </w:tblGrid>
      <w:tr w:rsidR="00585407" w14:paraId="42B8F2CD" w14:textId="77777777" w:rsidTr="003A3261">
        <w:trPr>
          <w:trHeight w:val="454"/>
        </w:trPr>
        <w:tc>
          <w:tcPr>
            <w:tcW w:w="2551" w:type="dxa"/>
            <w:shd w:val="clear" w:color="auto" w:fill="D0CECE" w:themeFill="background2" w:themeFillShade="E6"/>
            <w:vAlign w:val="center"/>
          </w:tcPr>
          <w:p w14:paraId="2BDCD016" w14:textId="11534C47" w:rsidR="00585407" w:rsidRPr="00585407" w:rsidRDefault="00585407" w:rsidP="003A3261">
            <w:pPr>
              <w:pStyle w:val="Akapitzlist"/>
              <w:spacing w:line="276" w:lineRule="auto"/>
              <w:ind w:left="426" w:hanging="426"/>
              <w:jc w:val="center"/>
              <w:rPr>
                <w:rFonts w:ascii="Lato" w:hAnsi="Lato" w:cs="Lato"/>
                <w:b/>
                <w:sz w:val="20"/>
                <w:lang w:eastAsia="pl-PL"/>
              </w:rPr>
            </w:pPr>
            <w:r w:rsidRPr="00585407">
              <w:rPr>
                <w:rFonts w:ascii="Lato" w:hAnsi="Lato" w:cs="Lato"/>
                <w:b/>
                <w:sz w:val="20"/>
                <w:lang w:eastAsia="pl-PL"/>
              </w:rPr>
              <w:t>Nazwa (rodzaj)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512795D6" w14:textId="2659D29E" w:rsidR="00585407" w:rsidRPr="00585407" w:rsidRDefault="00585407" w:rsidP="003A3261">
            <w:pPr>
              <w:pStyle w:val="Akapitzlist"/>
              <w:spacing w:line="276" w:lineRule="auto"/>
              <w:ind w:left="426" w:hanging="426"/>
              <w:jc w:val="center"/>
              <w:rPr>
                <w:rFonts w:ascii="Lato" w:hAnsi="Lato" w:cs="Lato"/>
                <w:b/>
                <w:sz w:val="20"/>
                <w:lang w:eastAsia="pl-PL"/>
              </w:rPr>
            </w:pPr>
            <w:r w:rsidRPr="00585407">
              <w:rPr>
                <w:rFonts w:ascii="Lato" w:hAnsi="Lato" w:cs="Lato"/>
                <w:b/>
                <w:sz w:val="20"/>
                <w:lang w:eastAsia="pl-PL"/>
              </w:rPr>
              <w:t>Wartość bez kwoty podatku</w:t>
            </w:r>
          </w:p>
        </w:tc>
        <w:tc>
          <w:tcPr>
            <w:tcW w:w="2688" w:type="dxa"/>
            <w:shd w:val="clear" w:color="auto" w:fill="D0CECE" w:themeFill="background2" w:themeFillShade="E6"/>
            <w:vAlign w:val="center"/>
          </w:tcPr>
          <w:p w14:paraId="76AC1545" w14:textId="3B59D987" w:rsidR="00585407" w:rsidRPr="00585407" w:rsidRDefault="00585407" w:rsidP="003A3261">
            <w:pPr>
              <w:pStyle w:val="Akapitzlist"/>
              <w:spacing w:line="276" w:lineRule="auto"/>
              <w:ind w:left="426" w:hanging="426"/>
              <w:jc w:val="center"/>
              <w:rPr>
                <w:rFonts w:ascii="Lato" w:hAnsi="Lato" w:cs="Lato"/>
                <w:b/>
                <w:sz w:val="20"/>
                <w:lang w:eastAsia="pl-PL"/>
              </w:rPr>
            </w:pPr>
            <w:r w:rsidRPr="00585407">
              <w:rPr>
                <w:rFonts w:ascii="Lato" w:hAnsi="Lato" w:cs="Lato"/>
                <w:b/>
                <w:sz w:val="20"/>
                <w:lang w:eastAsia="pl-PL"/>
              </w:rPr>
              <w:t>Stawka podatku</w:t>
            </w:r>
          </w:p>
        </w:tc>
      </w:tr>
      <w:tr w:rsidR="00585407" w14:paraId="4B15F893" w14:textId="77777777" w:rsidTr="003A3261">
        <w:trPr>
          <w:trHeight w:val="1020"/>
        </w:trPr>
        <w:tc>
          <w:tcPr>
            <w:tcW w:w="2551" w:type="dxa"/>
            <w:vAlign w:val="center"/>
          </w:tcPr>
          <w:p w14:paraId="4C476A54" w14:textId="77777777" w:rsidR="00585407" w:rsidRDefault="00585407" w:rsidP="003A3261">
            <w:pPr>
              <w:pStyle w:val="Akapitzlist"/>
              <w:spacing w:line="276" w:lineRule="auto"/>
              <w:ind w:left="426" w:hanging="426"/>
              <w:jc w:val="center"/>
              <w:rPr>
                <w:rFonts w:ascii="Lato" w:hAnsi="Lato" w:cs="Lato"/>
                <w:bCs/>
                <w:sz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6AC6F9C5" w14:textId="77777777" w:rsidR="00585407" w:rsidRDefault="00585407" w:rsidP="003A3261">
            <w:pPr>
              <w:pStyle w:val="Akapitzlist"/>
              <w:spacing w:line="276" w:lineRule="auto"/>
              <w:ind w:left="426" w:hanging="426"/>
              <w:jc w:val="center"/>
              <w:rPr>
                <w:rFonts w:ascii="Lato" w:hAnsi="Lato" w:cs="Lato"/>
                <w:bCs/>
                <w:sz w:val="20"/>
                <w:lang w:eastAsia="pl-PL"/>
              </w:rPr>
            </w:pPr>
          </w:p>
        </w:tc>
        <w:tc>
          <w:tcPr>
            <w:tcW w:w="2688" w:type="dxa"/>
            <w:vAlign w:val="center"/>
          </w:tcPr>
          <w:p w14:paraId="6E68F1ED" w14:textId="77777777" w:rsidR="00585407" w:rsidRDefault="00585407" w:rsidP="003A3261">
            <w:pPr>
              <w:pStyle w:val="Akapitzlist"/>
              <w:spacing w:line="276" w:lineRule="auto"/>
              <w:ind w:left="426" w:hanging="426"/>
              <w:jc w:val="center"/>
              <w:rPr>
                <w:rFonts w:ascii="Lato" w:hAnsi="Lato" w:cs="Lato"/>
                <w:bCs/>
                <w:sz w:val="20"/>
                <w:lang w:eastAsia="pl-PL"/>
              </w:rPr>
            </w:pPr>
          </w:p>
        </w:tc>
      </w:tr>
    </w:tbl>
    <w:p w14:paraId="5C6E5FB4" w14:textId="77777777" w:rsidR="008679EF" w:rsidRDefault="008679EF" w:rsidP="003A3261">
      <w:pPr>
        <w:spacing w:line="276" w:lineRule="auto"/>
        <w:ind w:left="426"/>
        <w:jc w:val="both"/>
        <w:rPr>
          <w:rFonts w:ascii="Lato" w:hAnsi="Lato" w:cs="Lato"/>
          <w:bCs/>
          <w:sz w:val="20"/>
          <w:lang w:eastAsia="pl-PL"/>
        </w:rPr>
      </w:pPr>
    </w:p>
    <w:p w14:paraId="5E99A250" w14:textId="0A27F78A" w:rsidR="008D1E04" w:rsidRPr="008679EF" w:rsidRDefault="008D1E04" w:rsidP="003A3261">
      <w:pPr>
        <w:spacing w:line="276" w:lineRule="auto"/>
        <w:ind w:left="426"/>
        <w:jc w:val="both"/>
        <w:rPr>
          <w:rFonts w:ascii="Lato" w:hAnsi="Lato" w:cs="Lato"/>
          <w:bCs/>
          <w:i/>
          <w:iCs/>
          <w:sz w:val="20"/>
          <w:lang w:eastAsia="pl-PL"/>
        </w:rPr>
      </w:pPr>
      <w:r w:rsidRPr="008679EF">
        <w:rPr>
          <w:rFonts w:ascii="Lato" w:hAnsi="Lato" w:cs="Lato"/>
          <w:bCs/>
          <w:i/>
          <w:iCs/>
          <w:sz w:val="20"/>
          <w:lang w:eastAsia="pl-PL"/>
        </w:rPr>
        <w:t>Zgodnie z art. 225 ust. 1 Pzp jeżeli została złożona oferta, której wybór prowadziłby do powstania</w:t>
      </w:r>
      <w:r w:rsidR="00207B12" w:rsidRPr="008679EF">
        <w:rPr>
          <w:rFonts w:ascii="Lato" w:hAnsi="Lato" w:cs="Lato"/>
          <w:bCs/>
          <w:i/>
          <w:iCs/>
          <w:sz w:val="20"/>
          <w:lang w:eastAsia="pl-PL"/>
        </w:rPr>
        <w:t xml:space="preserve"> </w:t>
      </w:r>
      <w:r w:rsidRPr="008679EF">
        <w:rPr>
          <w:rFonts w:ascii="Lato" w:hAnsi="Lato" w:cs="Lato"/>
          <w:bCs/>
          <w:i/>
          <w:iCs/>
          <w:sz w:val="20"/>
          <w:lang w:eastAsia="pl-PL"/>
        </w:rPr>
        <w:t>u</w:t>
      </w:r>
      <w:r w:rsidR="000A38CD">
        <w:rPr>
          <w:rFonts w:ascii="Lato" w:hAnsi="Lato" w:cs="Lato"/>
          <w:bCs/>
          <w:i/>
          <w:iCs/>
          <w:sz w:val="20"/>
          <w:lang w:eastAsia="pl-PL"/>
        </w:rPr>
        <w:t> </w:t>
      </w:r>
      <w:r w:rsidRPr="008679EF">
        <w:rPr>
          <w:rFonts w:ascii="Lato" w:hAnsi="Lato" w:cs="Lato"/>
          <w:bCs/>
          <w:i/>
          <w:iCs/>
          <w:sz w:val="20"/>
          <w:lang w:eastAsia="pl-PL"/>
        </w:rPr>
        <w:t>zamawiającego obowiązku podatkowego zgodnie z ustawą z dnia 11 marca 2004 r. o podatku od towarów</w:t>
      </w:r>
      <w:r w:rsidR="00207B12" w:rsidRPr="008679EF">
        <w:rPr>
          <w:rFonts w:ascii="Lato" w:hAnsi="Lato" w:cs="Lato"/>
          <w:bCs/>
          <w:i/>
          <w:iCs/>
          <w:sz w:val="20"/>
          <w:lang w:eastAsia="pl-PL"/>
        </w:rPr>
        <w:t xml:space="preserve"> </w:t>
      </w:r>
      <w:r w:rsidRPr="008679EF">
        <w:rPr>
          <w:rFonts w:ascii="Lato" w:hAnsi="Lato" w:cs="Lato"/>
          <w:bCs/>
          <w:i/>
          <w:iCs/>
          <w:sz w:val="20"/>
          <w:lang w:eastAsia="pl-PL"/>
        </w:rPr>
        <w:t>i usług (Dz. U. z 2018 r. poz. 2174, z późn. zm.), dla celów zastosowania kryterium ceny lub kosztu zamawiający dolicza do przedstawionej w tej ofercie ceny kwotę podatku od towarów i</w:t>
      </w:r>
      <w:r w:rsidR="00440511" w:rsidRPr="008679EF">
        <w:rPr>
          <w:rFonts w:ascii="Lato" w:hAnsi="Lato" w:cs="Lato"/>
          <w:bCs/>
          <w:i/>
          <w:iCs/>
          <w:sz w:val="20"/>
          <w:lang w:eastAsia="pl-PL"/>
        </w:rPr>
        <w:t> </w:t>
      </w:r>
      <w:r w:rsidRPr="008679EF">
        <w:rPr>
          <w:rFonts w:ascii="Lato" w:hAnsi="Lato" w:cs="Lato"/>
          <w:bCs/>
          <w:i/>
          <w:iCs/>
          <w:sz w:val="20"/>
          <w:lang w:eastAsia="pl-PL"/>
        </w:rPr>
        <w:t>usług, którą miałby obowiązek rozliczyć. Wykonawca ma obowiązek:</w:t>
      </w:r>
    </w:p>
    <w:p w14:paraId="35C5CD7C" w14:textId="0502BB16" w:rsidR="008D1E04" w:rsidRPr="008679EF" w:rsidRDefault="008D1E04" w:rsidP="00440511">
      <w:pPr>
        <w:pStyle w:val="Akapitzlist"/>
        <w:numPr>
          <w:ilvl w:val="0"/>
          <w:numId w:val="27"/>
        </w:numPr>
        <w:spacing w:line="276" w:lineRule="auto"/>
        <w:ind w:left="851" w:hanging="426"/>
        <w:jc w:val="both"/>
        <w:rPr>
          <w:rFonts w:ascii="Lato" w:hAnsi="Lato" w:cs="Lato"/>
          <w:bCs/>
          <w:i/>
          <w:iCs/>
          <w:sz w:val="20"/>
          <w:lang w:eastAsia="pl-PL"/>
        </w:rPr>
      </w:pPr>
      <w:r w:rsidRPr="008679EF">
        <w:rPr>
          <w:rFonts w:ascii="Lato" w:hAnsi="Lato" w:cs="Lato"/>
          <w:bCs/>
          <w:i/>
          <w:iCs/>
          <w:sz w:val="20"/>
          <w:lang w:eastAsia="pl-PL"/>
        </w:rPr>
        <w:t>poinformowania Zamawiającego, że wybór jego oferty będzie prowadził do powstania u</w:t>
      </w:r>
      <w:r w:rsidR="00207B12" w:rsidRPr="008679EF">
        <w:rPr>
          <w:rFonts w:ascii="Lato" w:hAnsi="Lato" w:cs="Lato"/>
          <w:bCs/>
          <w:i/>
          <w:iCs/>
          <w:sz w:val="20"/>
          <w:lang w:eastAsia="pl-PL"/>
        </w:rPr>
        <w:t> </w:t>
      </w:r>
      <w:r w:rsidRPr="008679EF">
        <w:rPr>
          <w:rFonts w:ascii="Lato" w:hAnsi="Lato" w:cs="Lato"/>
          <w:bCs/>
          <w:i/>
          <w:iCs/>
          <w:sz w:val="20"/>
          <w:lang w:eastAsia="pl-PL"/>
        </w:rPr>
        <w:t>Zamawiającego obowiązku podatkowego</w:t>
      </w:r>
      <w:r w:rsidR="00207B12" w:rsidRPr="008679EF">
        <w:rPr>
          <w:rFonts w:ascii="Lato" w:hAnsi="Lato" w:cs="Lato"/>
          <w:bCs/>
          <w:i/>
          <w:iCs/>
          <w:sz w:val="20"/>
          <w:lang w:eastAsia="pl-PL"/>
        </w:rPr>
        <w:t>,</w:t>
      </w:r>
    </w:p>
    <w:p w14:paraId="0068E5F1" w14:textId="47330C51" w:rsidR="008D1E04" w:rsidRPr="008679EF" w:rsidRDefault="008D1E04" w:rsidP="00440511">
      <w:pPr>
        <w:pStyle w:val="Akapitzlist"/>
        <w:numPr>
          <w:ilvl w:val="0"/>
          <w:numId w:val="27"/>
        </w:numPr>
        <w:spacing w:line="276" w:lineRule="auto"/>
        <w:ind w:left="851" w:hanging="426"/>
        <w:jc w:val="both"/>
        <w:rPr>
          <w:rFonts w:ascii="Lato" w:hAnsi="Lato" w:cs="Lato"/>
          <w:bCs/>
          <w:i/>
          <w:iCs/>
          <w:sz w:val="20"/>
          <w:lang w:eastAsia="pl-PL"/>
        </w:rPr>
      </w:pPr>
      <w:r w:rsidRPr="008679EF">
        <w:rPr>
          <w:rFonts w:ascii="Lato" w:hAnsi="Lato" w:cs="Lato"/>
          <w:bCs/>
          <w:i/>
          <w:iCs/>
          <w:sz w:val="20"/>
          <w:lang w:eastAsia="pl-PL"/>
        </w:rPr>
        <w:t>wskazania nazwy (rodzaju) towaru lub usługi, których dostawa lub świadczenie będą prowadziły do powstania</w:t>
      </w:r>
      <w:r w:rsidR="00207B12" w:rsidRPr="008679EF">
        <w:rPr>
          <w:rFonts w:ascii="Lato" w:hAnsi="Lato" w:cs="Lato"/>
          <w:bCs/>
          <w:i/>
          <w:iCs/>
          <w:sz w:val="20"/>
          <w:lang w:eastAsia="pl-PL"/>
        </w:rPr>
        <w:t xml:space="preserve"> </w:t>
      </w:r>
      <w:r w:rsidRPr="008679EF">
        <w:rPr>
          <w:rFonts w:ascii="Lato" w:hAnsi="Lato" w:cs="Lato"/>
          <w:bCs/>
          <w:i/>
          <w:iCs/>
          <w:sz w:val="20"/>
          <w:lang w:eastAsia="pl-PL"/>
        </w:rPr>
        <w:t>obowiązku podatkowego</w:t>
      </w:r>
      <w:r w:rsidR="00207B12" w:rsidRPr="008679EF">
        <w:rPr>
          <w:rFonts w:ascii="Lato" w:hAnsi="Lato" w:cs="Lato"/>
          <w:bCs/>
          <w:i/>
          <w:iCs/>
          <w:sz w:val="20"/>
          <w:lang w:eastAsia="pl-PL"/>
        </w:rPr>
        <w:t>,</w:t>
      </w:r>
    </w:p>
    <w:p w14:paraId="534A0480" w14:textId="3694B5C0" w:rsidR="008D1E04" w:rsidRPr="008679EF" w:rsidRDefault="008D1E04" w:rsidP="00440511">
      <w:pPr>
        <w:pStyle w:val="Akapitzlist"/>
        <w:numPr>
          <w:ilvl w:val="0"/>
          <w:numId w:val="27"/>
        </w:numPr>
        <w:spacing w:line="276" w:lineRule="auto"/>
        <w:ind w:left="851" w:hanging="426"/>
        <w:jc w:val="both"/>
        <w:rPr>
          <w:rFonts w:ascii="Lato" w:hAnsi="Lato" w:cs="Lato"/>
          <w:bCs/>
          <w:i/>
          <w:iCs/>
          <w:sz w:val="20"/>
          <w:lang w:eastAsia="pl-PL"/>
        </w:rPr>
      </w:pPr>
      <w:r w:rsidRPr="008679EF">
        <w:rPr>
          <w:rFonts w:ascii="Lato" w:hAnsi="Lato" w:cs="Lato"/>
          <w:bCs/>
          <w:i/>
          <w:iCs/>
          <w:sz w:val="20"/>
          <w:lang w:eastAsia="pl-PL"/>
        </w:rPr>
        <w:t>wskazania wartości towaru lub usługi objętego obowiązkiem podatkowym Zamawiającego, bez kwoty podatku</w:t>
      </w:r>
      <w:r w:rsidR="00207B12" w:rsidRPr="008679EF">
        <w:rPr>
          <w:rFonts w:ascii="Lato" w:hAnsi="Lato" w:cs="Lato"/>
          <w:bCs/>
          <w:i/>
          <w:iCs/>
          <w:sz w:val="20"/>
          <w:lang w:eastAsia="pl-PL"/>
        </w:rPr>
        <w:t>,</w:t>
      </w:r>
    </w:p>
    <w:p w14:paraId="599B73F3" w14:textId="15F40558" w:rsidR="008D1E04" w:rsidRPr="008679EF" w:rsidRDefault="008D1E04" w:rsidP="00440511">
      <w:pPr>
        <w:pStyle w:val="Akapitzlist"/>
        <w:numPr>
          <w:ilvl w:val="0"/>
          <w:numId w:val="27"/>
        </w:numPr>
        <w:spacing w:line="276" w:lineRule="auto"/>
        <w:ind w:left="851" w:hanging="426"/>
        <w:jc w:val="both"/>
        <w:rPr>
          <w:rFonts w:ascii="Lato" w:hAnsi="Lato" w:cs="Lato"/>
          <w:bCs/>
          <w:i/>
          <w:iCs/>
          <w:sz w:val="20"/>
          <w:lang w:eastAsia="pl-PL"/>
        </w:rPr>
      </w:pPr>
      <w:r w:rsidRPr="008679EF">
        <w:rPr>
          <w:rFonts w:ascii="Lato" w:hAnsi="Lato" w:cs="Lato"/>
          <w:bCs/>
          <w:i/>
          <w:iCs/>
          <w:sz w:val="20"/>
          <w:lang w:eastAsia="pl-PL"/>
        </w:rPr>
        <w:t>wskazania stawki podatku od towarów i usług, która zgodnie z wiedzą Wykonawcy, będzie miała   zastosowanie.</w:t>
      </w:r>
    </w:p>
    <w:p w14:paraId="36F7FB99" w14:textId="77777777" w:rsidR="008D1E04" w:rsidRPr="008679EF" w:rsidRDefault="008D1E04" w:rsidP="008679EF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</w:p>
    <w:p w14:paraId="33FDBC43" w14:textId="7088EF9C" w:rsidR="008679EF" w:rsidRPr="00E10C8C" w:rsidRDefault="00763E8D" w:rsidP="00E10C8C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  <w:r w:rsidRPr="00763E8D">
        <w:rPr>
          <w:rFonts w:ascii="Lato" w:hAnsi="Lato" w:cs="Lato"/>
          <w:bCs/>
          <w:sz w:val="20"/>
          <w:lang w:eastAsia="pl-PL"/>
        </w:rPr>
        <w:t xml:space="preserve">Oświadczam/oświadczamy, że dokumenty potwierdzające uprawnienie do podpisania oferty oraz do podpisania lub poświadczenia za zgodność z oryginałem składanych oświadczeń bądź </w:t>
      </w:r>
      <w:r w:rsidRPr="00763E8D">
        <w:rPr>
          <w:rFonts w:ascii="Lato" w:hAnsi="Lato" w:cs="Lato"/>
          <w:bCs/>
          <w:sz w:val="20"/>
          <w:lang w:eastAsia="pl-PL"/>
        </w:rPr>
        <w:lastRenderedPageBreak/>
        <w:t xml:space="preserve">dokumentów można uzyskać za pomocą bezpłatnych i ogólnodostępnych baz danych: </w:t>
      </w:r>
      <w:r w:rsidRPr="00EE178D">
        <w:rPr>
          <w:rFonts w:ascii="Lato" w:hAnsi="Lato" w:cs="Lato"/>
          <w:bCs/>
          <w:i/>
          <w:iCs/>
          <w:sz w:val="20"/>
          <w:lang w:eastAsia="pl-PL"/>
        </w:rPr>
        <w:t>(odpowiednie zaznaczyć)</w:t>
      </w:r>
    </w:p>
    <w:p w14:paraId="42BFA0B1" w14:textId="77777777" w:rsidR="008679EF" w:rsidRDefault="008679EF" w:rsidP="008679EF">
      <w:pPr>
        <w:pStyle w:val="Akapitzlist"/>
        <w:spacing w:line="276" w:lineRule="auto"/>
        <w:ind w:left="426"/>
        <w:jc w:val="both"/>
        <w:rPr>
          <w:rFonts w:ascii="Lato" w:hAnsi="Lato" w:cs="Lato"/>
          <w:bCs/>
          <w:sz w:val="20"/>
          <w:lang w:eastAsia="pl-PL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3218"/>
        <w:gridCol w:w="5418"/>
      </w:tblGrid>
      <w:tr w:rsidR="00F120B9" w14:paraId="67C11404" w14:textId="77777777" w:rsidTr="00F120B9">
        <w:trPr>
          <w:trHeight w:val="454"/>
        </w:trPr>
        <w:tc>
          <w:tcPr>
            <w:tcW w:w="4531" w:type="dxa"/>
            <w:shd w:val="clear" w:color="auto" w:fill="D0CECE" w:themeFill="background2" w:themeFillShade="E6"/>
            <w:vAlign w:val="center"/>
          </w:tcPr>
          <w:p w14:paraId="6188573F" w14:textId="4968CB7C" w:rsidR="00F120B9" w:rsidRPr="00F120B9" w:rsidRDefault="00F120B9" w:rsidP="00F120B9">
            <w:pPr>
              <w:spacing w:line="276" w:lineRule="auto"/>
              <w:jc w:val="center"/>
              <w:rPr>
                <w:rFonts w:ascii="Lato" w:hAnsi="Lato" w:cs="Lato"/>
                <w:b/>
                <w:sz w:val="20"/>
                <w:lang w:eastAsia="pl-PL"/>
              </w:rPr>
            </w:pPr>
            <w:r w:rsidRPr="00F120B9">
              <w:rPr>
                <w:rFonts w:ascii="Lato" w:hAnsi="Lato" w:cs="Lato"/>
                <w:b/>
                <w:sz w:val="20"/>
                <w:lang w:eastAsia="pl-PL"/>
              </w:rPr>
              <w:t>Nazwa dokumentu</w:t>
            </w:r>
          </w:p>
        </w:tc>
        <w:tc>
          <w:tcPr>
            <w:tcW w:w="4531" w:type="dxa"/>
            <w:shd w:val="clear" w:color="auto" w:fill="D0CECE" w:themeFill="background2" w:themeFillShade="E6"/>
            <w:vAlign w:val="center"/>
          </w:tcPr>
          <w:p w14:paraId="4687EDF8" w14:textId="209AAEDA" w:rsidR="00F120B9" w:rsidRPr="00F120B9" w:rsidRDefault="00F120B9" w:rsidP="00F120B9">
            <w:pPr>
              <w:spacing w:line="276" w:lineRule="auto"/>
              <w:jc w:val="center"/>
              <w:rPr>
                <w:rFonts w:ascii="Lato" w:hAnsi="Lato" w:cs="Lato"/>
                <w:b/>
                <w:sz w:val="20"/>
                <w:lang w:eastAsia="pl-PL"/>
              </w:rPr>
            </w:pPr>
            <w:r w:rsidRPr="00F120B9">
              <w:rPr>
                <w:rFonts w:ascii="Lato" w:hAnsi="Lato" w:cs="Lato"/>
                <w:b/>
                <w:sz w:val="20"/>
                <w:lang w:eastAsia="pl-PL"/>
              </w:rPr>
              <w:t>Adres strony internetowej</w:t>
            </w:r>
          </w:p>
        </w:tc>
      </w:tr>
      <w:tr w:rsidR="00F120B9" w14:paraId="40113C4A" w14:textId="77777777" w:rsidTr="00F120B9">
        <w:tc>
          <w:tcPr>
            <w:tcW w:w="4531" w:type="dxa"/>
            <w:vAlign w:val="center"/>
          </w:tcPr>
          <w:p w14:paraId="7529BDE2" w14:textId="1326D88A" w:rsidR="00F120B9" w:rsidRDefault="00F120B9" w:rsidP="00F120B9">
            <w:pPr>
              <w:spacing w:line="276" w:lineRule="auto"/>
              <w:jc w:val="center"/>
              <w:rPr>
                <w:rFonts w:ascii="Lato" w:hAnsi="Lato" w:cs="Lato"/>
                <w:bCs/>
                <w:sz w:val="20"/>
                <w:lang w:eastAsia="pl-PL"/>
              </w:rPr>
            </w:pPr>
            <w:r w:rsidRPr="00F120B9">
              <w:rPr>
                <w:rFonts w:ascii="Lato" w:hAnsi="Lato" w:cs="Lato"/>
                <w:bCs/>
                <w:sz w:val="20"/>
                <w:lang w:eastAsia="pl-PL"/>
              </w:rPr>
              <w:t>(dotyczy podmiotów wpisanych do Krajowego Rejestru Sądowego [</w:t>
            </w:r>
            <w:r w:rsidRPr="00F120B9">
              <w:rPr>
                <w:rFonts w:ascii="Lato" w:hAnsi="Lato" w:cs="Lato"/>
                <w:b/>
                <w:sz w:val="20"/>
                <w:lang w:eastAsia="pl-PL"/>
              </w:rPr>
              <w:t>KRS</w:t>
            </w:r>
            <w:r w:rsidRPr="00F120B9">
              <w:rPr>
                <w:rFonts w:ascii="Lato" w:hAnsi="Lato" w:cs="Lato"/>
                <w:bCs/>
                <w:sz w:val="20"/>
                <w:lang w:eastAsia="pl-PL"/>
              </w:rPr>
              <w:t>])</w:t>
            </w:r>
          </w:p>
        </w:tc>
        <w:tc>
          <w:tcPr>
            <w:tcW w:w="4531" w:type="dxa"/>
            <w:vAlign w:val="center"/>
          </w:tcPr>
          <w:p w14:paraId="5D667E89" w14:textId="09ABB1F2" w:rsidR="00F120B9" w:rsidRDefault="00F120B9" w:rsidP="00F120B9">
            <w:pPr>
              <w:spacing w:line="276" w:lineRule="auto"/>
              <w:jc w:val="center"/>
              <w:rPr>
                <w:rFonts w:ascii="Lato" w:hAnsi="Lato" w:cs="Lato"/>
                <w:bCs/>
                <w:sz w:val="20"/>
                <w:lang w:eastAsia="pl-PL"/>
              </w:rPr>
            </w:pPr>
            <w:hyperlink r:id="rId8" w:history="1">
              <w:r w:rsidRPr="00D51AF9">
                <w:rPr>
                  <w:rStyle w:val="Hipercze"/>
                  <w:rFonts w:ascii="Lato" w:hAnsi="Lato" w:cs="Lato"/>
                  <w:bCs/>
                  <w:sz w:val="20"/>
                  <w:lang w:eastAsia="pl-PL"/>
                </w:rPr>
                <w:t>https://ems.ms.gov.pl/krs/wyszukiwaniepodmiotu</w:t>
              </w:r>
            </w:hyperlink>
          </w:p>
        </w:tc>
      </w:tr>
      <w:tr w:rsidR="00F120B9" w14:paraId="014F59B1" w14:textId="77777777" w:rsidTr="00F120B9">
        <w:tc>
          <w:tcPr>
            <w:tcW w:w="4531" w:type="dxa"/>
            <w:vAlign w:val="center"/>
          </w:tcPr>
          <w:p w14:paraId="7042B9A6" w14:textId="6FCA70DE" w:rsidR="00F120B9" w:rsidRDefault="00F120B9" w:rsidP="00F120B9">
            <w:pPr>
              <w:spacing w:line="276" w:lineRule="auto"/>
              <w:jc w:val="center"/>
              <w:rPr>
                <w:rFonts w:ascii="Lato" w:hAnsi="Lato" w:cs="Lato"/>
                <w:bCs/>
                <w:sz w:val="20"/>
                <w:lang w:eastAsia="pl-PL"/>
              </w:rPr>
            </w:pPr>
            <w:r w:rsidRPr="00F120B9">
              <w:rPr>
                <w:rFonts w:ascii="Lato" w:hAnsi="Lato" w:cs="Lato"/>
                <w:bCs/>
                <w:sz w:val="20"/>
                <w:lang w:eastAsia="pl-PL"/>
              </w:rPr>
              <w:t>dotyczy podmiotów wpisanych do Centralnej Ewidencji i Informacji o Działalności Gospodarczej [</w:t>
            </w:r>
            <w:r w:rsidRPr="00F120B9">
              <w:rPr>
                <w:rFonts w:ascii="Lato" w:hAnsi="Lato" w:cs="Lato"/>
                <w:b/>
                <w:sz w:val="20"/>
                <w:lang w:eastAsia="pl-PL"/>
              </w:rPr>
              <w:t>CEIDG</w:t>
            </w:r>
            <w:r w:rsidRPr="00F120B9">
              <w:rPr>
                <w:rFonts w:ascii="Lato" w:hAnsi="Lato" w:cs="Lato"/>
                <w:bCs/>
                <w:sz w:val="20"/>
                <w:lang w:eastAsia="pl-PL"/>
              </w:rPr>
              <w:t>])</w:t>
            </w:r>
          </w:p>
        </w:tc>
        <w:tc>
          <w:tcPr>
            <w:tcW w:w="4531" w:type="dxa"/>
            <w:vAlign w:val="center"/>
          </w:tcPr>
          <w:p w14:paraId="4AD8FC2E" w14:textId="1AD637CE" w:rsidR="00F120B9" w:rsidRDefault="00F120B9" w:rsidP="00F120B9">
            <w:pPr>
              <w:jc w:val="center"/>
              <w:rPr>
                <w:rFonts w:ascii="Lato" w:hAnsi="Lato" w:cs="Lato"/>
                <w:bCs/>
                <w:sz w:val="20"/>
                <w:lang w:eastAsia="pl-PL"/>
              </w:rPr>
            </w:pPr>
            <w:hyperlink r:id="rId9" w:history="1">
              <w:r w:rsidRPr="00D51AF9">
                <w:rPr>
                  <w:rStyle w:val="Hipercze"/>
                  <w:rFonts w:ascii="Lato" w:hAnsi="Lato" w:cs="Lato"/>
                  <w:bCs/>
                  <w:sz w:val="20"/>
                  <w:lang w:eastAsia="pl-PL"/>
                </w:rPr>
                <w:t>https://prod.ceidg.gov.pl/ceidg/ceidg.public.ui/Search.aspx</w:t>
              </w:r>
            </w:hyperlink>
          </w:p>
        </w:tc>
      </w:tr>
    </w:tbl>
    <w:p w14:paraId="2D9CE792" w14:textId="77777777" w:rsidR="00F120B9" w:rsidRPr="003021AF" w:rsidRDefault="00F120B9" w:rsidP="003021AF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</w:p>
    <w:p w14:paraId="54FBF9EE" w14:textId="5771935A" w:rsidR="00F90C9D" w:rsidRDefault="003021AF" w:rsidP="00315D53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  <w:r w:rsidRPr="003021AF">
        <w:rPr>
          <w:rFonts w:ascii="Lato" w:hAnsi="Lato" w:cs="Lato"/>
          <w:bCs/>
          <w:sz w:val="20"/>
          <w:lang w:eastAsia="pl-PL"/>
        </w:rPr>
        <w:t>Oferuję/oferujemy wykonanie zamówienia w terminie wskazanym w pkt. 5 SWZ.</w:t>
      </w:r>
    </w:p>
    <w:p w14:paraId="4554696C" w14:textId="77777777" w:rsidR="003021AF" w:rsidRPr="003021AF" w:rsidRDefault="003021AF" w:rsidP="00315D53">
      <w:pPr>
        <w:pStyle w:val="Akapitzlist"/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</w:p>
    <w:p w14:paraId="5652CFCA" w14:textId="65A28D9B" w:rsidR="003021AF" w:rsidRDefault="003021AF" w:rsidP="00315D53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  <w:r w:rsidRPr="003021AF">
        <w:rPr>
          <w:rFonts w:ascii="Lato" w:hAnsi="Lato" w:cs="Lato"/>
          <w:bCs/>
          <w:sz w:val="20"/>
          <w:lang w:eastAsia="pl-PL"/>
        </w:rPr>
        <w:t>Akceptuję/akceptujemy warunki płatności minimum zgodnie z § 4 Wzoru projektowanych postanowień umowy, będących Załącznikiem Nr 8 do SWZ.</w:t>
      </w:r>
    </w:p>
    <w:p w14:paraId="5BB4C0F6" w14:textId="77777777" w:rsidR="003021AF" w:rsidRPr="003021AF" w:rsidRDefault="003021AF" w:rsidP="00315D53">
      <w:p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</w:p>
    <w:p w14:paraId="41FA5A2A" w14:textId="60F91BD8" w:rsidR="003021AF" w:rsidRDefault="003021AF" w:rsidP="00315D53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  <w:r w:rsidRPr="003021AF">
        <w:rPr>
          <w:rFonts w:ascii="Lato" w:hAnsi="Lato" w:cs="Lato"/>
          <w:bCs/>
          <w:sz w:val="20"/>
          <w:lang w:eastAsia="pl-PL"/>
        </w:rPr>
        <w:t>Oświadczam/oświadczamy, że zapoznałem /zapoznaliśmy się z treścią Specyfikacji Warunków Zamówienia (SWZ) i nie wnoszę/nie wnosimy żadnych zastrzeżeń.</w:t>
      </w:r>
    </w:p>
    <w:p w14:paraId="3513FA8F" w14:textId="77777777" w:rsidR="003021AF" w:rsidRPr="003021AF" w:rsidRDefault="003021AF" w:rsidP="00315D53">
      <w:p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</w:p>
    <w:p w14:paraId="10C2090B" w14:textId="3C549039" w:rsidR="003021AF" w:rsidRDefault="003021AF" w:rsidP="00315D53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  <w:r w:rsidRPr="003021AF">
        <w:rPr>
          <w:rFonts w:ascii="Lato" w:hAnsi="Lato" w:cs="Lato"/>
          <w:bCs/>
          <w:sz w:val="20"/>
          <w:lang w:eastAsia="pl-PL"/>
        </w:rPr>
        <w:t>Zgodnie ze Specyfikacją Warunków Zamówienia (SWZ) gwarantuję/gwarantujemy wykonanie całości zamówienia zgodnie z wiedzą techniczną i obowiązującymi przepisami i normami oraz</w:t>
      </w:r>
      <w:r>
        <w:rPr>
          <w:rFonts w:ascii="Lato" w:hAnsi="Lato" w:cs="Lato"/>
          <w:bCs/>
          <w:sz w:val="20"/>
          <w:lang w:eastAsia="pl-PL"/>
        </w:rPr>
        <w:t xml:space="preserve"> </w:t>
      </w:r>
      <w:r w:rsidRPr="003021AF">
        <w:rPr>
          <w:rFonts w:ascii="Lato" w:hAnsi="Lato" w:cs="Lato"/>
          <w:bCs/>
          <w:sz w:val="20"/>
          <w:lang w:eastAsia="pl-PL"/>
        </w:rPr>
        <w:t>z</w:t>
      </w:r>
      <w:r>
        <w:rPr>
          <w:rFonts w:ascii="Lato" w:hAnsi="Lato" w:cs="Lato"/>
          <w:bCs/>
          <w:sz w:val="20"/>
          <w:lang w:eastAsia="pl-PL"/>
        </w:rPr>
        <w:t> </w:t>
      </w:r>
      <w:r w:rsidRPr="003021AF">
        <w:rPr>
          <w:rFonts w:ascii="Lato" w:hAnsi="Lato" w:cs="Lato"/>
          <w:bCs/>
          <w:sz w:val="20"/>
          <w:lang w:eastAsia="pl-PL"/>
        </w:rPr>
        <w:t>należytą starannością.</w:t>
      </w:r>
    </w:p>
    <w:p w14:paraId="7B470965" w14:textId="77777777" w:rsidR="003021AF" w:rsidRPr="003021AF" w:rsidRDefault="003021AF" w:rsidP="00315D53">
      <w:p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</w:p>
    <w:p w14:paraId="7EE19434" w14:textId="4B7DF631" w:rsidR="003021AF" w:rsidRDefault="003021AF" w:rsidP="00315D53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  <w:r w:rsidRPr="003021AF">
        <w:rPr>
          <w:rFonts w:ascii="Lato" w:hAnsi="Lato" w:cs="Lato"/>
          <w:bCs/>
          <w:sz w:val="20"/>
          <w:lang w:eastAsia="pl-PL"/>
        </w:rPr>
        <w:t xml:space="preserve">Oświadczam/oświadczamy o związaniu ofertą przez okres </w:t>
      </w:r>
      <w:r w:rsidR="00C76970">
        <w:rPr>
          <w:rFonts w:ascii="Lato" w:hAnsi="Lato" w:cs="Lato"/>
          <w:bCs/>
          <w:sz w:val="20"/>
          <w:lang w:eastAsia="pl-PL"/>
        </w:rPr>
        <w:t>3</w:t>
      </w:r>
      <w:r w:rsidRPr="003021AF">
        <w:rPr>
          <w:rFonts w:ascii="Lato" w:hAnsi="Lato" w:cs="Lato"/>
          <w:bCs/>
          <w:sz w:val="20"/>
          <w:lang w:eastAsia="pl-PL"/>
        </w:rPr>
        <w:t>0 dni od dnia upływu terminu składania ofert do dnia wskazanego w punkcie 13 SWZ.</w:t>
      </w:r>
    </w:p>
    <w:p w14:paraId="4D6A3731" w14:textId="77777777" w:rsidR="003021AF" w:rsidRPr="003021AF" w:rsidRDefault="003021AF" w:rsidP="00315D53">
      <w:p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</w:p>
    <w:p w14:paraId="6F395768" w14:textId="5FB14615" w:rsidR="003021AF" w:rsidRPr="004213DA" w:rsidRDefault="003021AF" w:rsidP="004213DA">
      <w:pPr>
        <w:pStyle w:val="Akapitzlist"/>
        <w:numPr>
          <w:ilvl w:val="0"/>
          <w:numId w:val="22"/>
        </w:numPr>
        <w:spacing w:after="120" w:line="276" w:lineRule="auto"/>
        <w:ind w:left="425" w:hanging="425"/>
        <w:jc w:val="both"/>
        <w:rPr>
          <w:rFonts w:ascii="Lato" w:hAnsi="Lato" w:cs="Lato"/>
          <w:bCs/>
          <w:sz w:val="20"/>
          <w:lang w:eastAsia="pl-PL"/>
        </w:rPr>
      </w:pPr>
      <w:r w:rsidRPr="003021AF">
        <w:rPr>
          <w:rFonts w:ascii="Lato" w:hAnsi="Lato" w:cs="Lato"/>
          <w:bCs/>
          <w:sz w:val="20"/>
          <w:lang w:eastAsia="pl-PL"/>
        </w:rPr>
        <w:t xml:space="preserve">Zastrzegam/zastrzegamy informacje zawarte w załącznikach nr </w:t>
      </w:r>
      <w:r w:rsidR="00884375">
        <w:rPr>
          <w:rFonts w:ascii="Lato" w:hAnsi="Lato" w:cs="Lato"/>
          <w:bCs/>
          <w:sz w:val="20"/>
          <w:lang w:eastAsia="pl-PL"/>
        </w:rPr>
        <w:t>……</w:t>
      </w:r>
      <w:r w:rsidRPr="003021AF">
        <w:rPr>
          <w:rFonts w:ascii="Lato" w:hAnsi="Lato" w:cs="Lato"/>
          <w:bCs/>
          <w:sz w:val="20"/>
          <w:lang w:eastAsia="pl-PL"/>
        </w:rPr>
        <w:t xml:space="preserve"> mojej/naszej oferty. Stanowią one tajemnicę przedsiębiorstwa w rozumieniu art. 11 ust. 4 Ustawy</w:t>
      </w:r>
      <w:r>
        <w:rPr>
          <w:rFonts w:ascii="Lato" w:hAnsi="Lato" w:cs="Lato"/>
          <w:bCs/>
          <w:sz w:val="20"/>
          <w:lang w:eastAsia="pl-PL"/>
        </w:rPr>
        <w:t xml:space="preserve"> </w:t>
      </w:r>
      <w:r w:rsidRPr="003021AF">
        <w:rPr>
          <w:rFonts w:ascii="Lato" w:hAnsi="Lato" w:cs="Lato"/>
          <w:bCs/>
          <w:sz w:val="20"/>
          <w:lang w:eastAsia="pl-PL"/>
        </w:rPr>
        <w:t xml:space="preserve">o Zwalczaniu Nieuczciwej Konkurencji (tj. Dz. U. z 2018 r. poz. 419, 1637) i nie mogą być udostępniane innym uczestnikom postępowania. </w:t>
      </w:r>
    </w:p>
    <w:p w14:paraId="1A4AD00F" w14:textId="5657A0F6" w:rsidR="003021AF" w:rsidRPr="001755A5" w:rsidRDefault="003021AF" w:rsidP="000F0967">
      <w:pPr>
        <w:pStyle w:val="Akapitzlist"/>
        <w:spacing w:line="276" w:lineRule="auto"/>
        <w:ind w:left="426"/>
        <w:jc w:val="both"/>
        <w:rPr>
          <w:rFonts w:ascii="Lato" w:hAnsi="Lato" w:cs="Lato"/>
          <w:b/>
          <w:sz w:val="20"/>
          <w:lang w:eastAsia="pl-PL"/>
        </w:rPr>
      </w:pPr>
      <w:r w:rsidRPr="001755A5">
        <w:rPr>
          <w:rFonts w:ascii="Lato" w:hAnsi="Lato" w:cs="Lato"/>
          <w:b/>
          <w:sz w:val="20"/>
          <w:lang w:eastAsia="pl-PL"/>
        </w:rPr>
        <w:t xml:space="preserve">Jednocześnie w załączniku nr </w:t>
      </w:r>
      <w:r w:rsidR="00884375" w:rsidRPr="001755A5">
        <w:rPr>
          <w:rFonts w:ascii="Lato" w:hAnsi="Lato" w:cs="Lato"/>
          <w:b/>
          <w:sz w:val="20"/>
          <w:lang w:eastAsia="pl-PL"/>
        </w:rPr>
        <w:t>……</w:t>
      </w:r>
      <w:r w:rsidRPr="001755A5">
        <w:rPr>
          <w:rFonts w:ascii="Lato" w:hAnsi="Lato" w:cs="Lato"/>
          <w:b/>
          <w:sz w:val="20"/>
          <w:lang w:eastAsia="pl-PL"/>
        </w:rPr>
        <w:t xml:space="preserve"> przedstawiam uzasadnienie dokonanego zastrzeżenia.</w:t>
      </w:r>
    </w:p>
    <w:p w14:paraId="10222B2D" w14:textId="77777777" w:rsidR="003021AF" w:rsidRPr="003021AF" w:rsidRDefault="003021AF" w:rsidP="00315D53">
      <w:pPr>
        <w:pStyle w:val="Akapitzlist"/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</w:p>
    <w:p w14:paraId="4A00D445" w14:textId="5AFD2565" w:rsidR="003021AF" w:rsidRDefault="003021AF" w:rsidP="00315D53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  <w:r w:rsidRPr="003021AF">
        <w:rPr>
          <w:rFonts w:ascii="Lato" w:hAnsi="Lato" w:cs="Lato"/>
          <w:bCs/>
          <w:sz w:val="20"/>
          <w:lang w:eastAsia="pl-PL"/>
        </w:rPr>
        <w:t>Akceptuję/akceptujemy bez zastrzeżeń projektowane postanowienia umowy</w:t>
      </w:r>
      <w:r>
        <w:rPr>
          <w:rFonts w:ascii="Lato" w:hAnsi="Lato" w:cs="Lato"/>
          <w:bCs/>
          <w:sz w:val="20"/>
          <w:lang w:eastAsia="pl-PL"/>
        </w:rPr>
        <w:t xml:space="preserve"> </w:t>
      </w:r>
      <w:r w:rsidRPr="003021AF">
        <w:rPr>
          <w:rFonts w:ascii="Lato" w:hAnsi="Lato" w:cs="Lato"/>
          <w:bCs/>
          <w:sz w:val="20"/>
          <w:lang w:eastAsia="pl-PL"/>
        </w:rPr>
        <w:t>i zobowiązuję się/zobowiązujemy się do zawarcia umowy na warunkach określonych</w:t>
      </w:r>
      <w:r>
        <w:rPr>
          <w:rFonts w:ascii="Lato" w:hAnsi="Lato" w:cs="Lato"/>
          <w:bCs/>
          <w:sz w:val="20"/>
          <w:lang w:eastAsia="pl-PL"/>
        </w:rPr>
        <w:t xml:space="preserve"> </w:t>
      </w:r>
      <w:r w:rsidRPr="003021AF">
        <w:rPr>
          <w:rFonts w:ascii="Lato" w:hAnsi="Lato" w:cs="Lato"/>
          <w:bCs/>
          <w:sz w:val="20"/>
          <w:lang w:eastAsia="pl-PL"/>
        </w:rPr>
        <w:t>w projektowanych postanowieniach umowy.</w:t>
      </w:r>
    </w:p>
    <w:p w14:paraId="70CCF668" w14:textId="77777777" w:rsidR="003021AF" w:rsidRPr="003021AF" w:rsidRDefault="003021AF" w:rsidP="00315D53">
      <w:pPr>
        <w:pStyle w:val="Akapitzlist"/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</w:p>
    <w:p w14:paraId="1CDC3CC6" w14:textId="0B2B9311" w:rsidR="003021AF" w:rsidRDefault="003021AF" w:rsidP="00315D53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  <w:r w:rsidRPr="003021AF">
        <w:rPr>
          <w:rFonts w:ascii="Lato" w:hAnsi="Lato" w:cs="Lato"/>
          <w:bCs/>
          <w:sz w:val="20"/>
          <w:lang w:eastAsia="pl-PL"/>
        </w:rPr>
        <w:t>W przypadku wyboru mojej/naszej oferty zobowiązuję/zobowiązujemy się do zawarcia pisemnej umowy w miejscu i terminie wskazanym przez Zamawiającego.</w:t>
      </w:r>
    </w:p>
    <w:p w14:paraId="1C0AA13B" w14:textId="77777777" w:rsidR="003021AF" w:rsidRPr="003021AF" w:rsidRDefault="003021AF" w:rsidP="00315D53">
      <w:p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</w:p>
    <w:p w14:paraId="48144C60" w14:textId="3B895DF6" w:rsidR="003021AF" w:rsidRDefault="003021AF" w:rsidP="00315D53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  <w:r w:rsidRPr="003021AF">
        <w:rPr>
          <w:rFonts w:ascii="Lato" w:hAnsi="Lato" w:cs="Lato"/>
          <w:bCs/>
          <w:sz w:val="20"/>
          <w:lang w:eastAsia="pl-PL"/>
        </w:rPr>
        <w:t xml:space="preserve">Informuję/informujemy, że jestem/jesteśmy </w:t>
      </w:r>
      <w:r w:rsidR="00913F2C" w:rsidRPr="00913F2C">
        <w:rPr>
          <w:rFonts w:ascii="Lato" w:hAnsi="Lato" w:cs="Lato"/>
          <w:bCs/>
          <w:sz w:val="20"/>
          <w:vertAlign w:val="superscript"/>
          <w:lang w:eastAsia="pl-PL"/>
        </w:rPr>
        <w:t>1)</w:t>
      </w:r>
      <w:r w:rsidRPr="003021AF">
        <w:rPr>
          <w:rFonts w:ascii="Lato" w:hAnsi="Lato" w:cs="Lato"/>
          <w:bCs/>
          <w:sz w:val="20"/>
          <w:lang w:eastAsia="pl-PL"/>
        </w:rPr>
        <w:t>*</w:t>
      </w:r>
    </w:p>
    <w:p w14:paraId="146A992E" w14:textId="2022E2C1" w:rsidR="00C50B91" w:rsidRPr="00C50B91" w:rsidRDefault="004E192B" w:rsidP="00315D53">
      <w:pPr>
        <w:pStyle w:val="Akapitzlist"/>
        <w:ind w:left="851" w:hanging="426"/>
        <w:rPr>
          <w:rFonts w:ascii="Lato" w:hAnsi="Lato" w:cs="Lato"/>
          <w:bCs/>
          <w:sz w:val="20"/>
          <w:lang w:eastAsia="pl-PL"/>
        </w:rPr>
      </w:pPr>
      <w:sdt>
        <w:sdtPr>
          <w:rPr>
            <w:rFonts w:ascii="Lato" w:hAnsi="Lato" w:cs="Lato"/>
            <w:bCs/>
            <w:sz w:val="20"/>
            <w:lang w:eastAsia="pl-PL"/>
          </w:rPr>
          <w:id w:val="-1948380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0B91">
            <w:rPr>
              <w:rFonts w:ascii="MS Gothic" w:eastAsia="MS Gothic" w:hAnsi="MS Gothic" w:cs="Lato" w:hint="eastAsia"/>
              <w:bCs/>
              <w:sz w:val="20"/>
              <w:lang w:eastAsia="pl-PL"/>
            </w:rPr>
            <w:t>☐</w:t>
          </w:r>
        </w:sdtContent>
      </w:sdt>
      <w:r w:rsidR="00C50B91">
        <w:rPr>
          <w:rFonts w:ascii="Lato" w:hAnsi="Lato" w:cs="Lato"/>
          <w:bCs/>
          <w:sz w:val="20"/>
          <w:lang w:eastAsia="pl-PL"/>
        </w:rPr>
        <w:t xml:space="preserve"> </w:t>
      </w:r>
      <w:r w:rsidR="00C50B91" w:rsidRPr="00C50B91">
        <w:rPr>
          <w:rFonts w:ascii="Lato" w:hAnsi="Lato" w:cs="Lato"/>
          <w:bCs/>
          <w:sz w:val="20"/>
          <w:lang w:eastAsia="pl-PL"/>
        </w:rPr>
        <w:t xml:space="preserve">mikroprzedsiębiorstwem </w:t>
      </w:r>
    </w:p>
    <w:p w14:paraId="5883332E" w14:textId="736AB5ED" w:rsidR="00C50B91" w:rsidRPr="00C50B91" w:rsidRDefault="004E192B" w:rsidP="00315D53">
      <w:pPr>
        <w:pStyle w:val="Akapitzlist"/>
        <w:ind w:left="851" w:hanging="426"/>
        <w:rPr>
          <w:rFonts w:ascii="Lato" w:hAnsi="Lato" w:cs="Lato"/>
          <w:bCs/>
          <w:sz w:val="20"/>
          <w:lang w:eastAsia="pl-PL"/>
        </w:rPr>
      </w:pPr>
      <w:sdt>
        <w:sdtPr>
          <w:rPr>
            <w:rFonts w:ascii="Lato" w:hAnsi="Lato" w:cs="Lato"/>
            <w:bCs/>
            <w:sz w:val="20"/>
            <w:lang w:eastAsia="pl-PL"/>
          </w:rPr>
          <w:id w:val="1523741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0B91">
            <w:rPr>
              <w:rFonts w:ascii="MS Gothic" w:eastAsia="MS Gothic" w:hAnsi="MS Gothic" w:cs="Lato" w:hint="eastAsia"/>
              <w:bCs/>
              <w:sz w:val="20"/>
              <w:lang w:eastAsia="pl-PL"/>
            </w:rPr>
            <w:t>☐</w:t>
          </w:r>
        </w:sdtContent>
      </w:sdt>
      <w:r w:rsidR="00C50B91" w:rsidRPr="00C50B91">
        <w:rPr>
          <w:rFonts w:ascii="Lato" w:hAnsi="Lato" w:cs="Lato"/>
          <w:bCs/>
          <w:sz w:val="20"/>
          <w:lang w:eastAsia="pl-PL"/>
        </w:rPr>
        <w:t xml:space="preserve"> małym przedsiębiorstwem</w:t>
      </w:r>
    </w:p>
    <w:p w14:paraId="3C4F51C4" w14:textId="3B36414D" w:rsidR="00C50B91" w:rsidRPr="00C50B91" w:rsidRDefault="004E192B" w:rsidP="00315D53">
      <w:pPr>
        <w:pStyle w:val="Akapitzlist"/>
        <w:ind w:left="851" w:hanging="426"/>
        <w:rPr>
          <w:rFonts w:ascii="Lato" w:hAnsi="Lato" w:cs="Lato"/>
          <w:bCs/>
          <w:sz w:val="20"/>
          <w:lang w:eastAsia="pl-PL"/>
        </w:rPr>
      </w:pPr>
      <w:sdt>
        <w:sdtPr>
          <w:rPr>
            <w:rFonts w:ascii="Lato" w:hAnsi="Lato" w:cs="Lato"/>
            <w:bCs/>
            <w:sz w:val="20"/>
            <w:lang w:eastAsia="pl-PL"/>
          </w:rPr>
          <w:id w:val="202143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0B91">
            <w:rPr>
              <w:rFonts w:ascii="MS Gothic" w:eastAsia="MS Gothic" w:hAnsi="MS Gothic" w:cs="Lato" w:hint="eastAsia"/>
              <w:bCs/>
              <w:sz w:val="20"/>
              <w:lang w:eastAsia="pl-PL"/>
            </w:rPr>
            <w:t>☐</w:t>
          </w:r>
        </w:sdtContent>
      </w:sdt>
      <w:r w:rsidR="00C50B91" w:rsidRPr="00C50B91">
        <w:rPr>
          <w:rFonts w:ascii="Lato" w:hAnsi="Lato" w:cs="Lato"/>
          <w:bCs/>
          <w:sz w:val="20"/>
          <w:lang w:eastAsia="pl-PL"/>
        </w:rPr>
        <w:t xml:space="preserve"> średnim przedsiębiorstwem</w:t>
      </w:r>
    </w:p>
    <w:p w14:paraId="4A008ED0" w14:textId="0AF8B8B6" w:rsidR="00C50B91" w:rsidRPr="00C50B91" w:rsidRDefault="004E192B" w:rsidP="00315D53">
      <w:pPr>
        <w:pStyle w:val="Akapitzlist"/>
        <w:ind w:left="851" w:hanging="426"/>
        <w:rPr>
          <w:rFonts w:ascii="Lato" w:hAnsi="Lato" w:cs="Lato"/>
          <w:bCs/>
          <w:sz w:val="20"/>
          <w:lang w:eastAsia="pl-PL"/>
        </w:rPr>
      </w:pPr>
      <w:sdt>
        <w:sdtPr>
          <w:rPr>
            <w:rFonts w:ascii="Lato" w:hAnsi="Lato" w:cs="Lato"/>
            <w:bCs/>
            <w:sz w:val="20"/>
            <w:lang w:eastAsia="pl-PL"/>
          </w:rPr>
          <w:id w:val="958926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0B91">
            <w:rPr>
              <w:rFonts w:ascii="MS Gothic" w:eastAsia="MS Gothic" w:hAnsi="MS Gothic" w:cs="Lato" w:hint="eastAsia"/>
              <w:bCs/>
              <w:sz w:val="20"/>
              <w:lang w:eastAsia="pl-PL"/>
            </w:rPr>
            <w:t>☐</w:t>
          </w:r>
        </w:sdtContent>
      </w:sdt>
      <w:r w:rsidR="00C50B91" w:rsidRPr="00C50B91">
        <w:rPr>
          <w:rFonts w:ascii="Lato" w:hAnsi="Lato" w:cs="Lato"/>
          <w:bCs/>
          <w:sz w:val="20"/>
          <w:lang w:eastAsia="pl-PL"/>
        </w:rPr>
        <w:t xml:space="preserve"> prowadzącym jednoosobową działalność gospodarczą </w:t>
      </w:r>
    </w:p>
    <w:p w14:paraId="1273ADC3" w14:textId="314C6523" w:rsidR="00C50B91" w:rsidRPr="00C50B91" w:rsidRDefault="004E192B" w:rsidP="00315D53">
      <w:pPr>
        <w:pStyle w:val="Akapitzlist"/>
        <w:ind w:left="851" w:hanging="426"/>
        <w:rPr>
          <w:rFonts w:ascii="Lato" w:hAnsi="Lato" w:cs="Lato"/>
          <w:bCs/>
          <w:sz w:val="20"/>
          <w:lang w:eastAsia="pl-PL"/>
        </w:rPr>
      </w:pPr>
      <w:sdt>
        <w:sdtPr>
          <w:rPr>
            <w:rFonts w:ascii="Lato" w:hAnsi="Lato" w:cs="Lato"/>
            <w:bCs/>
            <w:sz w:val="20"/>
            <w:lang w:eastAsia="pl-PL"/>
          </w:rPr>
          <w:id w:val="385306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0B91">
            <w:rPr>
              <w:rFonts w:ascii="MS Gothic" w:eastAsia="MS Gothic" w:hAnsi="MS Gothic" w:cs="Lato" w:hint="eastAsia"/>
              <w:bCs/>
              <w:sz w:val="20"/>
              <w:lang w:eastAsia="pl-PL"/>
            </w:rPr>
            <w:t>☐</w:t>
          </w:r>
        </w:sdtContent>
      </w:sdt>
      <w:r w:rsidR="00C50B91" w:rsidRPr="00C50B91">
        <w:rPr>
          <w:rFonts w:ascii="Lato" w:hAnsi="Lato" w:cs="Lato"/>
          <w:bCs/>
          <w:sz w:val="20"/>
          <w:lang w:eastAsia="pl-PL"/>
        </w:rPr>
        <w:t xml:space="preserve"> osobą fizyczną nieprowadzącą działalności gospodarczej</w:t>
      </w:r>
    </w:p>
    <w:p w14:paraId="00F64A37" w14:textId="7208D916" w:rsidR="00C50B91" w:rsidRPr="00C50B91" w:rsidRDefault="004E192B" w:rsidP="00315D53">
      <w:pPr>
        <w:pStyle w:val="Akapitzlist"/>
        <w:ind w:left="851" w:hanging="426"/>
        <w:rPr>
          <w:rFonts w:ascii="Lato" w:hAnsi="Lato" w:cs="Lato"/>
          <w:bCs/>
          <w:sz w:val="20"/>
          <w:lang w:eastAsia="pl-PL"/>
        </w:rPr>
      </w:pPr>
      <w:sdt>
        <w:sdtPr>
          <w:rPr>
            <w:rFonts w:ascii="Lato" w:hAnsi="Lato" w:cs="Lato"/>
            <w:bCs/>
            <w:sz w:val="20"/>
            <w:lang w:eastAsia="pl-PL"/>
          </w:rPr>
          <w:id w:val="2035677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0B91">
            <w:rPr>
              <w:rFonts w:ascii="MS Gothic" w:eastAsia="MS Gothic" w:hAnsi="MS Gothic" w:cs="Lato" w:hint="eastAsia"/>
              <w:bCs/>
              <w:sz w:val="20"/>
              <w:lang w:eastAsia="pl-PL"/>
            </w:rPr>
            <w:t>☐</w:t>
          </w:r>
        </w:sdtContent>
      </w:sdt>
      <w:r w:rsidR="00C50B91" w:rsidRPr="00C50B91">
        <w:rPr>
          <w:rFonts w:ascii="Lato" w:hAnsi="Lato" w:cs="Lato"/>
          <w:bCs/>
          <w:sz w:val="20"/>
          <w:lang w:eastAsia="pl-PL"/>
        </w:rPr>
        <w:t xml:space="preserve"> inny rodzaj (podać jaki): </w:t>
      </w:r>
      <w:r w:rsidR="00C50B91">
        <w:rPr>
          <w:rFonts w:ascii="Lato" w:hAnsi="Lato" w:cs="Lato"/>
          <w:bCs/>
          <w:sz w:val="20"/>
          <w:lang w:eastAsia="pl-PL"/>
        </w:rPr>
        <w:t>……</w:t>
      </w:r>
    </w:p>
    <w:p w14:paraId="118551EC" w14:textId="6052DF73" w:rsidR="008714D7" w:rsidRDefault="008714D7" w:rsidP="008714D7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  <w:r w:rsidRPr="008714D7">
        <w:rPr>
          <w:rFonts w:ascii="Lato" w:hAnsi="Lato" w:cs="Lato"/>
          <w:bCs/>
          <w:sz w:val="20"/>
          <w:lang w:eastAsia="pl-PL"/>
        </w:rPr>
        <w:lastRenderedPageBreak/>
        <w:t>Oświadczam/oświadczamy, że wypełniłem/wypełniliśmy obowiązki informacyjne przewidziane w</w:t>
      </w:r>
      <w:r>
        <w:rPr>
          <w:rFonts w:ascii="Lato" w:hAnsi="Lato" w:cs="Lato"/>
          <w:bCs/>
          <w:sz w:val="20"/>
          <w:lang w:eastAsia="pl-PL"/>
        </w:rPr>
        <w:t> </w:t>
      </w:r>
      <w:r w:rsidRPr="008714D7">
        <w:rPr>
          <w:rFonts w:ascii="Lato" w:hAnsi="Lato" w:cs="Lato"/>
          <w:bCs/>
          <w:sz w:val="20"/>
          <w:lang w:eastAsia="pl-PL"/>
        </w:rPr>
        <w:t>art. 13 lub art. 14 RODO</w:t>
      </w:r>
      <w:r w:rsidR="006969B2">
        <w:rPr>
          <w:rFonts w:ascii="Lato" w:hAnsi="Lato" w:cs="Lato"/>
          <w:bCs/>
          <w:sz w:val="20"/>
          <w:vertAlign w:val="superscript"/>
          <w:lang w:eastAsia="pl-PL"/>
        </w:rPr>
        <w:t>2</w:t>
      </w:r>
      <w:r w:rsidRPr="008714D7">
        <w:rPr>
          <w:rFonts w:ascii="Lato" w:hAnsi="Lato" w:cs="Lato"/>
          <w:bCs/>
          <w:sz w:val="20"/>
          <w:vertAlign w:val="superscript"/>
          <w:lang w:eastAsia="pl-PL"/>
        </w:rPr>
        <w:t>)</w:t>
      </w:r>
      <w:r w:rsidRPr="008714D7">
        <w:rPr>
          <w:rFonts w:ascii="Lato" w:hAnsi="Lato" w:cs="Lato"/>
          <w:bCs/>
          <w:sz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>
        <w:rPr>
          <w:rFonts w:ascii="Lato" w:hAnsi="Lato" w:cs="Lato"/>
          <w:bCs/>
          <w:sz w:val="20"/>
          <w:lang w:eastAsia="pl-PL"/>
        </w:rPr>
        <w:t xml:space="preserve"> </w:t>
      </w:r>
      <w:r w:rsidRPr="008714D7">
        <w:rPr>
          <w:rFonts w:ascii="Lato" w:hAnsi="Lato" w:cs="Lato"/>
          <w:bCs/>
          <w:sz w:val="20"/>
          <w:lang w:eastAsia="pl-PL"/>
        </w:rPr>
        <w:t>**</w:t>
      </w:r>
    </w:p>
    <w:p w14:paraId="2EB06062" w14:textId="77777777" w:rsidR="008714D7" w:rsidRDefault="008714D7" w:rsidP="008714D7">
      <w:pPr>
        <w:pStyle w:val="Akapitzlist"/>
        <w:spacing w:line="276" w:lineRule="auto"/>
        <w:ind w:left="426"/>
        <w:jc w:val="both"/>
        <w:rPr>
          <w:rFonts w:ascii="Lato" w:hAnsi="Lato" w:cs="Lato"/>
          <w:bCs/>
          <w:sz w:val="20"/>
          <w:lang w:eastAsia="pl-PL"/>
        </w:rPr>
      </w:pPr>
    </w:p>
    <w:p w14:paraId="2C99616B" w14:textId="1C138D91" w:rsidR="00CD10CD" w:rsidRPr="00CD10CD" w:rsidRDefault="00CD10CD" w:rsidP="00CD10CD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Lato" w:hAnsi="Lato" w:cs="Lato"/>
          <w:bCs/>
          <w:sz w:val="20"/>
          <w:lang w:eastAsia="pl-PL"/>
        </w:rPr>
      </w:pPr>
      <w:r w:rsidRPr="00CD10CD">
        <w:rPr>
          <w:rFonts w:ascii="Lato" w:hAnsi="Lato" w:cs="Lato"/>
          <w:bCs/>
          <w:sz w:val="20"/>
          <w:lang w:eastAsia="pl-PL"/>
        </w:rPr>
        <w:t xml:space="preserve">Oświadczam/oświadczamy, że zamówienie </w:t>
      </w:r>
      <w:r w:rsidR="00783AC3">
        <w:rPr>
          <w:rFonts w:ascii="Lato" w:hAnsi="Lato" w:cs="Lato"/>
          <w:bCs/>
          <w:sz w:val="20"/>
          <w:lang w:eastAsia="pl-PL"/>
        </w:rPr>
        <w:t>*</w:t>
      </w:r>
    </w:p>
    <w:p w14:paraId="133B11C7" w14:textId="5C04E5EE" w:rsidR="00CD10CD" w:rsidRPr="00CD10CD" w:rsidRDefault="004E192B" w:rsidP="00CD10CD">
      <w:pPr>
        <w:spacing w:line="276" w:lineRule="auto"/>
        <w:ind w:left="426"/>
        <w:jc w:val="both"/>
        <w:rPr>
          <w:rFonts w:ascii="Lato" w:hAnsi="Lato" w:cs="Lato"/>
          <w:bCs/>
          <w:sz w:val="20"/>
          <w:lang w:eastAsia="pl-PL"/>
        </w:rPr>
      </w:pPr>
      <w:sdt>
        <w:sdtPr>
          <w:rPr>
            <w:rFonts w:ascii="Lato" w:hAnsi="Lato" w:cs="Lato"/>
            <w:bCs/>
            <w:sz w:val="20"/>
            <w:lang w:eastAsia="pl-PL"/>
          </w:rPr>
          <w:id w:val="-32506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10CD">
            <w:rPr>
              <w:rFonts w:ascii="MS Gothic" w:eastAsia="MS Gothic" w:hAnsi="MS Gothic" w:cs="Lato" w:hint="eastAsia"/>
              <w:bCs/>
              <w:sz w:val="20"/>
              <w:lang w:eastAsia="pl-PL"/>
            </w:rPr>
            <w:t>☐</w:t>
          </w:r>
        </w:sdtContent>
      </w:sdt>
      <w:r w:rsidR="00CD10CD" w:rsidRPr="00CD10CD">
        <w:rPr>
          <w:rFonts w:ascii="Lato" w:hAnsi="Lato" w:cs="Lato"/>
          <w:bCs/>
          <w:sz w:val="20"/>
          <w:lang w:eastAsia="pl-PL"/>
        </w:rPr>
        <w:t xml:space="preserve"> zamierzam/zamierzamy  </w:t>
      </w:r>
    </w:p>
    <w:p w14:paraId="5C25B2D8" w14:textId="4A1A648D" w:rsidR="00CD10CD" w:rsidRPr="00CD10CD" w:rsidRDefault="004E192B" w:rsidP="00CD10CD">
      <w:pPr>
        <w:spacing w:line="276" w:lineRule="auto"/>
        <w:ind w:left="426"/>
        <w:jc w:val="both"/>
        <w:rPr>
          <w:rFonts w:ascii="Lato" w:hAnsi="Lato" w:cs="Lato"/>
          <w:bCs/>
          <w:sz w:val="20"/>
          <w:lang w:eastAsia="pl-PL"/>
        </w:rPr>
      </w:pPr>
      <w:sdt>
        <w:sdtPr>
          <w:rPr>
            <w:rFonts w:ascii="Lato" w:hAnsi="Lato" w:cs="Lato"/>
            <w:bCs/>
            <w:sz w:val="20"/>
            <w:lang w:eastAsia="pl-PL"/>
          </w:rPr>
          <w:id w:val="788020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10CD">
            <w:rPr>
              <w:rFonts w:ascii="MS Gothic" w:eastAsia="MS Gothic" w:hAnsi="MS Gothic" w:cs="Lato" w:hint="eastAsia"/>
              <w:bCs/>
              <w:sz w:val="20"/>
              <w:lang w:eastAsia="pl-PL"/>
            </w:rPr>
            <w:t>☐</w:t>
          </w:r>
        </w:sdtContent>
      </w:sdt>
      <w:r w:rsidR="00CD10CD" w:rsidRPr="00CD10CD">
        <w:rPr>
          <w:rFonts w:ascii="Lato" w:hAnsi="Lato" w:cs="Lato"/>
          <w:bCs/>
          <w:sz w:val="20"/>
          <w:lang w:eastAsia="pl-PL"/>
        </w:rPr>
        <w:t xml:space="preserve"> nie zamierzam/nie zamierzamy</w:t>
      </w:r>
    </w:p>
    <w:p w14:paraId="2D4AE11C" w14:textId="77777777" w:rsidR="00CD10CD" w:rsidRPr="00CD10CD" w:rsidRDefault="00CD10CD" w:rsidP="00CD10CD">
      <w:pPr>
        <w:spacing w:line="276" w:lineRule="auto"/>
        <w:ind w:left="426"/>
        <w:jc w:val="both"/>
        <w:rPr>
          <w:rFonts w:ascii="Lato" w:hAnsi="Lato" w:cs="Lato"/>
          <w:bCs/>
          <w:sz w:val="20"/>
          <w:lang w:eastAsia="pl-PL"/>
        </w:rPr>
      </w:pPr>
      <w:r w:rsidRPr="00CD10CD">
        <w:rPr>
          <w:rFonts w:ascii="Lato" w:hAnsi="Lato" w:cs="Lato"/>
          <w:bCs/>
          <w:sz w:val="20"/>
          <w:lang w:eastAsia="pl-PL"/>
        </w:rPr>
        <w:t>powierzyć następującym podwykonawcom</w:t>
      </w:r>
    </w:p>
    <w:p w14:paraId="66C46903" w14:textId="10AD0601" w:rsidR="008714D7" w:rsidRDefault="008714D7" w:rsidP="001755A5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</w:p>
    <w:p w14:paraId="4CB3025D" w14:textId="77777777" w:rsidR="001755A5" w:rsidRDefault="001755A5" w:rsidP="001755A5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</w:p>
    <w:p w14:paraId="4206E29E" w14:textId="77777777" w:rsidR="00F1584B" w:rsidRDefault="00F1584B" w:rsidP="001755A5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</w:p>
    <w:p w14:paraId="16D6E7D6" w14:textId="77777777" w:rsidR="002028D8" w:rsidRDefault="002028D8" w:rsidP="001755A5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</w:p>
    <w:p w14:paraId="0F224E6D" w14:textId="77777777" w:rsidR="002028D8" w:rsidRDefault="002028D8" w:rsidP="001755A5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</w:p>
    <w:p w14:paraId="1F9E0773" w14:textId="77777777" w:rsidR="00B301AA" w:rsidRDefault="00B301AA" w:rsidP="001755A5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</w:p>
    <w:p w14:paraId="698D01FF" w14:textId="77777777" w:rsidR="002028D8" w:rsidRDefault="002028D8" w:rsidP="001755A5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</w:p>
    <w:p w14:paraId="4C16B51E" w14:textId="77777777" w:rsidR="002028D8" w:rsidRDefault="002028D8" w:rsidP="001755A5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</w:p>
    <w:p w14:paraId="10FB0DD3" w14:textId="77777777" w:rsidR="002028D8" w:rsidRDefault="002028D8" w:rsidP="001755A5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</w:p>
    <w:p w14:paraId="71834656" w14:textId="77777777" w:rsidR="002028D8" w:rsidRDefault="002028D8" w:rsidP="001755A5">
      <w:pPr>
        <w:spacing w:line="276" w:lineRule="auto"/>
        <w:jc w:val="both"/>
        <w:rPr>
          <w:rFonts w:ascii="Lato" w:hAnsi="Lato" w:cs="Lato"/>
          <w:bCs/>
          <w:sz w:val="20"/>
          <w:lang w:eastAsia="pl-PL"/>
        </w:rPr>
      </w:pPr>
    </w:p>
    <w:p w14:paraId="58217D92" w14:textId="77777777" w:rsidR="001755A5" w:rsidRPr="001755A5" w:rsidRDefault="001755A5" w:rsidP="001755A5">
      <w:pPr>
        <w:tabs>
          <w:tab w:val="center" w:pos="7513"/>
        </w:tabs>
        <w:spacing w:line="276" w:lineRule="auto"/>
        <w:jc w:val="both"/>
        <w:rPr>
          <w:rFonts w:ascii="Lato" w:hAnsi="Lato" w:cs="Lato"/>
          <w:bCs/>
          <w:sz w:val="16"/>
          <w:szCs w:val="16"/>
          <w:lang w:eastAsia="pl-PL"/>
        </w:rPr>
      </w:pPr>
      <w:r w:rsidRPr="001755A5">
        <w:rPr>
          <w:rFonts w:ascii="Lato" w:hAnsi="Lato" w:cs="Lato"/>
          <w:bCs/>
          <w:sz w:val="16"/>
          <w:szCs w:val="16"/>
          <w:lang w:eastAsia="pl-PL"/>
        </w:rPr>
        <w:t>Miejsce i data sporządzenia:</w:t>
      </w:r>
    </w:p>
    <w:p w14:paraId="6BAFF225" w14:textId="61E7C7A4" w:rsidR="0000277C" w:rsidRPr="001755A5" w:rsidRDefault="001755A5" w:rsidP="001755A5">
      <w:pPr>
        <w:tabs>
          <w:tab w:val="center" w:pos="7513"/>
        </w:tabs>
        <w:spacing w:line="276" w:lineRule="auto"/>
        <w:jc w:val="both"/>
        <w:rPr>
          <w:rFonts w:ascii="Lato" w:hAnsi="Lato" w:cs="Lato"/>
          <w:bCs/>
          <w:sz w:val="16"/>
          <w:szCs w:val="16"/>
          <w:lang w:eastAsia="pl-PL"/>
        </w:rPr>
      </w:pPr>
      <w:r w:rsidRPr="001755A5">
        <w:rPr>
          <w:rFonts w:ascii="Lato" w:hAnsi="Lato" w:cs="Lato"/>
          <w:bCs/>
          <w:sz w:val="16"/>
          <w:szCs w:val="16"/>
          <w:lang w:eastAsia="pl-PL"/>
        </w:rPr>
        <w:t>(dokument musi zostać podpisany przez umocowanego przedstawiciela Wykonawcy zgodnie z art. 63 ust.</w:t>
      </w:r>
      <w:r w:rsidR="00FE7467">
        <w:rPr>
          <w:rFonts w:ascii="Lato" w:hAnsi="Lato" w:cs="Lato"/>
          <w:bCs/>
          <w:sz w:val="16"/>
          <w:szCs w:val="16"/>
          <w:lang w:eastAsia="pl-PL"/>
        </w:rPr>
        <w:t xml:space="preserve"> 1</w:t>
      </w:r>
      <w:r w:rsidRPr="001755A5">
        <w:rPr>
          <w:rFonts w:ascii="Lato" w:hAnsi="Lato" w:cs="Lato"/>
          <w:bCs/>
          <w:sz w:val="16"/>
          <w:szCs w:val="16"/>
          <w:lang w:eastAsia="pl-PL"/>
        </w:rPr>
        <w:t xml:space="preserve"> ustawy P</w:t>
      </w:r>
      <w:r w:rsidR="007D6CEC">
        <w:rPr>
          <w:rFonts w:ascii="Lato" w:hAnsi="Lato" w:cs="Lato"/>
          <w:bCs/>
          <w:sz w:val="16"/>
          <w:szCs w:val="16"/>
          <w:lang w:eastAsia="pl-PL"/>
        </w:rPr>
        <w:t>zp</w:t>
      </w:r>
      <w:r w:rsidRPr="001755A5">
        <w:rPr>
          <w:rFonts w:ascii="Lato" w:hAnsi="Lato" w:cs="Lato"/>
          <w:bCs/>
          <w:sz w:val="16"/>
          <w:szCs w:val="16"/>
          <w:lang w:eastAsia="pl-PL"/>
        </w:rPr>
        <w:t>)</w:t>
      </w:r>
    </w:p>
    <w:p w14:paraId="78F85364" w14:textId="77777777" w:rsidR="00F1584B" w:rsidRDefault="00F1584B" w:rsidP="00CE3232">
      <w:pPr>
        <w:spacing w:line="276" w:lineRule="auto"/>
        <w:jc w:val="both"/>
        <w:rPr>
          <w:rFonts w:ascii="Lato" w:hAnsi="Lato" w:cs="Lato"/>
          <w:bCs/>
          <w:sz w:val="16"/>
          <w:szCs w:val="16"/>
          <w:lang w:eastAsia="pl-PL"/>
        </w:rPr>
      </w:pPr>
    </w:p>
    <w:p w14:paraId="6BC313C0" w14:textId="77777777" w:rsidR="00F1584B" w:rsidRDefault="00F1584B" w:rsidP="00CE3232">
      <w:pPr>
        <w:spacing w:line="276" w:lineRule="auto"/>
        <w:jc w:val="both"/>
        <w:rPr>
          <w:rFonts w:ascii="Lato" w:hAnsi="Lato" w:cs="Lato"/>
          <w:bCs/>
          <w:sz w:val="16"/>
          <w:szCs w:val="16"/>
          <w:lang w:eastAsia="pl-PL"/>
        </w:rPr>
      </w:pPr>
    </w:p>
    <w:p w14:paraId="43F432D7" w14:textId="77777777" w:rsidR="00F1584B" w:rsidRDefault="00F1584B" w:rsidP="00CE3232">
      <w:pPr>
        <w:spacing w:line="276" w:lineRule="auto"/>
        <w:jc w:val="both"/>
        <w:rPr>
          <w:rFonts w:ascii="Lato" w:hAnsi="Lato" w:cs="Lato"/>
          <w:bCs/>
          <w:sz w:val="16"/>
          <w:szCs w:val="16"/>
          <w:lang w:eastAsia="pl-PL"/>
        </w:rPr>
      </w:pPr>
    </w:p>
    <w:p w14:paraId="3BAB4596" w14:textId="7F22BAF3" w:rsidR="006969B2" w:rsidRPr="006969B2" w:rsidRDefault="006969B2" w:rsidP="006969B2">
      <w:pPr>
        <w:spacing w:line="276" w:lineRule="auto"/>
        <w:jc w:val="both"/>
        <w:rPr>
          <w:rFonts w:ascii="Lato" w:hAnsi="Lato" w:cs="Lato"/>
          <w:bCs/>
          <w:sz w:val="16"/>
          <w:szCs w:val="16"/>
          <w:lang w:eastAsia="pl-PL"/>
        </w:rPr>
      </w:pPr>
      <w:r w:rsidRPr="006969B2">
        <w:rPr>
          <w:rFonts w:ascii="Lato" w:hAnsi="Lato" w:cs="Lato"/>
          <w:bCs/>
          <w:sz w:val="16"/>
          <w:szCs w:val="16"/>
          <w:vertAlign w:val="superscript"/>
          <w:lang w:eastAsia="pl-PL"/>
        </w:rPr>
        <w:t>1)</w:t>
      </w:r>
      <w:r>
        <w:rPr>
          <w:rFonts w:ascii="Lato" w:hAnsi="Lato" w:cs="Lato"/>
          <w:bCs/>
          <w:sz w:val="16"/>
          <w:szCs w:val="16"/>
          <w:lang w:eastAsia="pl-PL"/>
        </w:rPr>
        <w:t xml:space="preserve"> </w:t>
      </w:r>
      <w:r w:rsidRPr="006969B2">
        <w:rPr>
          <w:rFonts w:ascii="Lato" w:hAnsi="Lato" w:cs="Lato"/>
          <w:bCs/>
          <w:sz w:val="16"/>
          <w:szCs w:val="16"/>
          <w:lang w:eastAsia="pl-PL"/>
        </w:rPr>
        <w:t xml:space="preserve">Zgodnie z art. 104 ustawy o swobodzie działalności gospodarczej za </w:t>
      </w:r>
      <w:r w:rsidRPr="00F1584B">
        <w:rPr>
          <w:rFonts w:ascii="Lato" w:hAnsi="Lato" w:cs="Lato"/>
          <w:bCs/>
          <w:sz w:val="16"/>
          <w:szCs w:val="16"/>
          <w:u w:val="single"/>
          <w:lang w:eastAsia="pl-PL"/>
        </w:rPr>
        <w:t>mikroprzedsiębiorcę</w:t>
      </w:r>
      <w:r w:rsidRPr="006969B2">
        <w:rPr>
          <w:rFonts w:ascii="Lato" w:hAnsi="Lato" w:cs="Lato"/>
          <w:bCs/>
          <w:sz w:val="16"/>
          <w:szCs w:val="16"/>
          <w:lang w:eastAsia="pl-PL"/>
        </w:rPr>
        <w:t xml:space="preserve"> uważa się przedsiębiorcę, który</w:t>
      </w:r>
      <w:r>
        <w:rPr>
          <w:rFonts w:ascii="Lato" w:hAnsi="Lato" w:cs="Lato"/>
          <w:bCs/>
          <w:sz w:val="16"/>
          <w:szCs w:val="16"/>
          <w:lang w:eastAsia="pl-PL"/>
        </w:rPr>
        <w:t xml:space="preserve"> </w:t>
      </w:r>
      <w:r w:rsidRPr="006969B2">
        <w:rPr>
          <w:rFonts w:ascii="Lato" w:hAnsi="Lato" w:cs="Lato"/>
          <w:bCs/>
          <w:sz w:val="16"/>
          <w:szCs w:val="16"/>
          <w:lang w:eastAsia="pl-PL"/>
        </w:rPr>
        <w:t>w co najmniej jednym z dwóch ostatnich lat obrotowych:</w:t>
      </w:r>
    </w:p>
    <w:p w14:paraId="34995752" w14:textId="7BFD260D" w:rsidR="006969B2" w:rsidRPr="006969B2" w:rsidRDefault="006969B2" w:rsidP="006969B2">
      <w:pPr>
        <w:pStyle w:val="Akapitzlist"/>
        <w:numPr>
          <w:ilvl w:val="2"/>
          <w:numId w:val="29"/>
        </w:numPr>
        <w:spacing w:line="276" w:lineRule="auto"/>
        <w:ind w:left="284" w:hanging="284"/>
        <w:jc w:val="both"/>
        <w:rPr>
          <w:rFonts w:ascii="Lato" w:hAnsi="Lato" w:cs="Lato"/>
          <w:bCs/>
          <w:sz w:val="16"/>
          <w:szCs w:val="16"/>
          <w:lang w:eastAsia="pl-PL"/>
        </w:rPr>
      </w:pPr>
      <w:r w:rsidRPr="006969B2">
        <w:rPr>
          <w:rFonts w:ascii="Lato" w:hAnsi="Lato" w:cs="Lato"/>
          <w:bCs/>
          <w:sz w:val="16"/>
          <w:szCs w:val="16"/>
          <w:lang w:eastAsia="pl-PL"/>
        </w:rPr>
        <w:t>zatrudniał średniorocznie mniej niż 10 pracowników oraz</w:t>
      </w:r>
    </w:p>
    <w:p w14:paraId="5B1BF786" w14:textId="664C1EE4" w:rsidR="006969B2" w:rsidRPr="00F1584B" w:rsidRDefault="006969B2" w:rsidP="00F1584B">
      <w:pPr>
        <w:pStyle w:val="Akapitzlist"/>
        <w:numPr>
          <w:ilvl w:val="2"/>
          <w:numId w:val="29"/>
        </w:numPr>
        <w:spacing w:after="120" w:line="276" w:lineRule="auto"/>
        <w:ind w:left="284" w:hanging="284"/>
        <w:jc w:val="both"/>
        <w:rPr>
          <w:rFonts w:ascii="Lato" w:hAnsi="Lato" w:cs="Lato"/>
          <w:bCs/>
          <w:sz w:val="16"/>
          <w:szCs w:val="16"/>
          <w:lang w:eastAsia="pl-PL"/>
        </w:rPr>
      </w:pPr>
      <w:r w:rsidRPr="006969B2">
        <w:rPr>
          <w:rFonts w:ascii="Lato" w:hAnsi="Lato" w:cs="Lato"/>
          <w:bCs/>
          <w:sz w:val="16"/>
          <w:szCs w:val="16"/>
          <w:lang w:eastAsia="pl-PL"/>
        </w:rPr>
        <w:t>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14:paraId="18108410" w14:textId="77777777" w:rsidR="006969B2" w:rsidRPr="006969B2" w:rsidRDefault="006969B2" w:rsidP="006969B2">
      <w:pPr>
        <w:spacing w:line="276" w:lineRule="auto"/>
        <w:jc w:val="both"/>
        <w:rPr>
          <w:rFonts w:ascii="Lato" w:hAnsi="Lato" w:cs="Lato"/>
          <w:bCs/>
          <w:sz w:val="16"/>
          <w:szCs w:val="16"/>
          <w:lang w:eastAsia="pl-PL"/>
        </w:rPr>
      </w:pPr>
      <w:r w:rsidRPr="006969B2">
        <w:rPr>
          <w:rFonts w:ascii="Lato" w:hAnsi="Lato" w:cs="Lato"/>
          <w:bCs/>
          <w:sz w:val="16"/>
          <w:szCs w:val="16"/>
          <w:lang w:eastAsia="pl-PL"/>
        </w:rPr>
        <w:t xml:space="preserve">Za </w:t>
      </w:r>
      <w:r w:rsidRPr="00F1584B">
        <w:rPr>
          <w:rFonts w:ascii="Lato" w:hAnsi="Lato" w:cs="Lato"/>
          <w:bCs/>
          <w:sz w:val="16"/>
          <w:szCs w:val="16"/>
          <w:u w:val="single"/>
          <w:lang w:eastAsia="pl-PL"/>
        </w:rPr>
        <w:t>małego przedsiębiorcę</w:t>
      </w:r>
      <w:r w:rsidRPr="006969B2">
        <w:rPr>
          <w:rFonts w:ascii="Lato" w:hAnsi="Lato" w:cs="Lato"/>
          <w:bCs/>
          <w:sz w:val="16"/>
          <w:szCs w:val="16"/>
          <w:lang w:eastAsia="pl-PL"/>
        </w:rPr>
        <w:t xml:space="preserve"> uważa się przedsiębiorcę, który w co najmniej jednym z dwóch ostatnich lat obrotowych:</w:t>
      </w:r>
    </w:p>
    <w:p w14:paraId="4CA7087E" w14:textId="1D2DE23D" w:rsidR="006969B2" w:rsidRPr="00F1584B" w:rsidRDefault="006969B2" w:rsidP="00F1584B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rFonts w:ascii="Lato" w:hAnsi="Lato" w:cs="Lato"/>
          <w:bCs/>
          <w:sz w:val="16"/>
          <w:szCs w:val="16"/>
          <w:lang w:eastAsia="pl-PL"/>
        </w:rPr>
      </w:pPr>
      <w:r w:rsidRPr="00F1584B">
        <w:rPr>
          <w:rFonts w:ascii="Lato" w:hAnsi="Lato" w:cs="Lato"/>
          <w:bCs/>
          <w:sz w:val="16"/>
          <w:szCs w:val="16"/>
          <w:lang w:eastAsia="pl-PL"/>
        </w:rPr>
        <w:t>zatrudniał średniorocznie mniej niż 50 pracowników oraz</w:t>
      </w:r>
    </w:p>
    <w:p w14:paraId="3EFDA9D5" w14:textId="23AA9AE5" w:rsidR="006969B2" w:rsidRPr="00F1584B" w:rsidRDefault="006969B2" w:rsidP="00F1584B">
      <w:pPr>
        <w:pStyle w:val="Akapitzlist"/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Lato" w:hAnsi="Lato" w:cs="Lato"/>
          <w:bCs/>
          <w:sz w:val="16"/>
          <w:szCs w:val="16"/>
          <w:lang w:eastAsia="pl-PL"/>
        </w:rPr>
      </w:pPr>
      <w:r w:rsidRPr="00F1584B">
        <w:rPr>
          <w:rFonts w:ascii="Lato" w:hAnsi="Lato" w:cs="Lato"/>
          <w:bCs/>
          <w:sz w:val="16"/>
          <w:szCs w:val="16"/>
          <w:lang w:eastAsia="pl-PL"/>
        </w:rPr>
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14:paraId="246924FA" w14:textId="77777777" w:rsidR="006969B2" w:rsidRPr="006969B2" w:rsidRDefault="006969B2" w:rsidP="006969B2">
      <w:pPr>
        <w:spacing w:line="276" w:lineRule="auto"/>
        <w:jc w:val="both"/>
        <w:rPr>
          <w:rFonts w:ascii="Lato" w:hAnsi="Lato" w:cs="Lato"/>
          <w:bCs/>
          <w:sz w:val="16"/>
          <w:szCs w:val="16"/>
          <w:lang w:eastAsia="pl-PL"/>
        </w:rPr>
      </w:pPr>
      <w:r w:rsidRPr="006969B2">
        <w:rPr>
          <w:rFonts w:ascii="Lato" w:hAnsi="Lato" w:cs="Lato"/>
          <w:bCs/>
          <w:sz w:val="16"/>
          <w:szCs w:val="16"/>
          <w:lang w:eastAsia="pl-PL"/>
        </w:rPr>
        <w:t xml:space="preserve">Za </w:t>
      </w:r>
      <w:r w:rsidRPr="00F1584B">
        <w:rPr>
          <w:rFonts w:ascii="Lato" w:hAnsi="Lato" w:cs="Lato"/>
          <w:bCs/>
          <w:sz w:val="16"/>
          <w:szCs w:val="16"/>
          <w:u w:val="single"/>
          <w:lang w:eastAsia="pl-PL"/>
        </w:rPr>
        <w:t>średniego przedsiębiorcę</w:t>
      </w:r>
      <w:r w:rsidRPr="006969B2">
        <w:rPr>
          <w:rFonts w:ascii="Lato" w:hAnsi="Lato" w:cs="Lato"/>
          <w:bCs/>
          <w:sz w:val="16"/>
          <w:szCs w:val="16"/>
          <w:lang w:eastAsia="pl-PL"/>
        </w:rPr>
        <w:t xml:space="preserve"> uważa się przedsiębiorcę, który w co najmniej jednym z dwóch ostatnich lat obrotowych:</w:t>
      </w:r>
    </w:p>
    <w:p w14:paraId="70BC4111" w14:textId="55AB1037" w:rsidR="006969B2" w:rsidRPr="00F1584B" w:rsidRDefault="006969B2" w:rsidP="00F1584B">
      <w:pPr>
        <w:pStyle w:val="Akapitzlist"/>
        <w:numPr>
          <w:ilvl w:val="0"/>
          <w:numId w:val="31"/>
        </w:numPr>
        <w:spacing w:line="276" w:lineRule="auto"/>
        <w:ind w:left="284" w:hanging="284"/>
        <w:jc w:val="both"/>
        <w:rPr>
          <w:rFonts w:ascii="Lato" w:hAnsi="Lato" w:cs="Lato"/>
          <w:bCs/>
          <w:sz w:val="16"/>
          <w:szCs w:val="16"/>
          <w:lang w:eastAsia="pl-PL"/>
        </w:rPr>
      </w:pPr>
      <w:r w:rsidRPr="00F1584B">
        <w:rPr>
          <w:rFonts w:ascii="Lato" w:hAnsi="Lato" w:cs="Lato"/>
          <w:bCs/>
          <w:sz w:val="16"/>
          <w:szCs w:val="16"/>
          <w:lang w:eastAsia="pl-PL"/>
        </w:rPr>
        <w:t>zatrudniał średniorocznie mniej niż 250 pracowników oraz</w:t>
      </w:r>
    </w:p>
    <w:p w14:paraId="3120A9F8" w14:textId="17B64036" w:rsidR="006969B2" w:rsidRPr="00F1584B" w:rsidRDefault="006969B2" w:rsidP="00F1584B">
      <w:pPr>
        <w:pStyle w:val="Akapitzlist"/>
        <w:numPr>
          <w:ilvl w:val="0"/>
          <w:numId w:val="31"/>
        </w:numPr>
        <w:spacing w:line="276" w:lineRule="auto"/>
        <w:ind w:left="284" w:hanging="284"/>
        <w:jc w:val="both"/>
        <w:rPr>
          <w:rFonts w:ascii="Lato" w:hAnsi="Lato" w:cs="Lato"/>
          <w:bCs/>
          <w:sz w:val="16"/>
          <w:szCs w:val="16"/>
          <w:lang w:eastAsia="pl-PL"/>
        </w:rPr>
      </w:pPr>
      <w:r w:rsidRPr="00F1584B">
        <w:rPr>
          <w:rFonts w:ascii="Lato" w:hAnsi="Lato" w:cs="Lato"/>
          <w:bCs/>
          <w:sz w:val="16"/>
          <w:szCs w:val="16"/>
          <w:lang w:eastAsia="pl-PL"/>
        </w:rPr>
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14:paraId="2D4900BE" w14:textId="77777777" w:rsidR="006969B2" w:rsidRPr="001755A5" w:rsidRDefault="006969B2" w:rsidP="00CE3232">
      <w:pPr>
        <w:spacing w:line="276" w:lineRule="auto"/>
        <w:jc w:val="both"/>
        <w:rPr>
          <w:rFonts w:ascii="Lato" w:hAnsi="Lato" w:cs="Lato"/>
          <w:bCs/>
          <w:sz w:val="16"/>
          <w:szCs w:val="16"/>
          <w:lang w:eastAsia="pl-PL"/>
        </w:rPr>
      </w:pPr>
    </w:p>
    <w:p w14:paraId="7A8A0C6E" w14:textId="1ED86092" w:rsidR="001755A5" w:rsidRPr="001755A5" w:rsidRDefault="006969B2" w:rsidP="001755A5">
      <w:pPr>
        <w:spacing w:line="276" w:lineRule="auto"/>
        <w:jc w:val="both"/>
        <w:rPr>
          <w:rFonts w:ascii="Lato" w:hAnsi="Lato" w:cs="Lato"/>
          <w:bCs/>
          <w:sz w:val="16"/>
          <w:szCs w:val="16"/>
          <w:lang w:eastAsia="pl-PL"/>
        </w:rPr>
      </w:pPr>
      <w:r>
        <w:rPr>
          <w:rFonts w:ascii="Lato" w:hAnsi="Lato" w:cs="Lato"/>
          <w:bCs/>
          <w:sz w:val="16"/>
          <w:szCs w:val="16"/>
          <w:vertAlign w:val="superscript"/>
          <w:lang w:eastAsia="pl-PL"/>
        </w:rPr>
        <w:t>2</w:t>
      </w:r>
      <w:r w:rsidR="001755A5" w:rsidRPr="001755A5">
        <w:rPr>
          <w:rFonts w:ascii="Lato" w:hAnsi="Lato" w:cs="Lato"/>
          <w:bCs/>
          <w:sz w:val="16"/>
          <w:szCs w:val="16"/>
          <w:vertAlign w:val="superscript"/>
          <w:lang w:eastAsia="pl-PL"/>
        </w:rPr>
        <w:t>)</w:t>
      </w:r>
      <w:r w:rsidR="001755A5" w:rsidRPr="001755A5">
        <w:rPr>
          <w:rFonts w:ascii="Lato" w:hAnsi="Lato" w:cs="Lato"/>
          <w:bCs/>
          <w:sz w:val="16"/>
          <w:szCs w:val="16"/>
          <w:lang w:eastAsia="pl-PL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D0BC8A8" w14:textId="77777777" w:rsidR="001755A5" w:rsidRPr="001755A5" w:rsidRDefault="001755A5" w:rsidP="001755A5">
      <w:pPr>
        <w:spacing w:line="276" w:lineRule="auto"/>
        <w:jc w:val="both"/>
        <w:rPr>
          <w:rFonts w:ascii="Lato" w:hAnsi="Lato" w:cs="Lato"/>
          <w:bCs/>
          <w:sz w:val="16"/>
          <w:szCs w:val="16"/>
          <w:lang w:eastAsia="pl-PL"/>
        </w:rPr>
      </w:pPr>
    </w:p>
    <w:p w14:paraId="681D8FB3" w14:textId="34279E99" w:rsidR="001755A5" w:rsidRPr="001755A5" w:rsidRDefault="001755A5" w:rsidP="001755A5">
      <w:pPr>
        <w:spacing w:line="276" w:lineRule="auto"/>
        <w:jc w:val="both"/>
        <w:rPr>
          <w:rFonts w:ascii="Lato" w:hAnsi="Lato" w:cs="Lato"/>
          <w:bCs/>
          <w:sz w:val="16"/>
          <w:szCs w:val="16"/>
          <w:lang w:eastAsia="pl-PL"/>
        </w:rPr>
      </w:pPr>
      <w:r w:rsidRPr="001755A5">
        <w:rPr>
          <w:rFonts w:ascii="Lato" w:hAnsi="Lato" w:cs="Lato"/>
          <w:bCs/>
          <w:sz w:val="16"/>
          <w:szCs w:val="16"/>
          <w:lang w:eastAsia="pl-PL"/>
        </w:rPr>
        <w:t>*   niepotrzebne skreślić</w:t>
      </w:r>
      <w:r w:rsidR="00F1584B">
        <w:rPr>
          <w:rFonts w:ascii="Lato" w:hAnsi="Lato" w:cs="Lato"/>
          <w:bCs/>
          <w:sz w:val="16"/>
          <w:szCs w:val="16"/>
          <w:lang w:eastAsia="pl-PL"/>
        </w:rPr>
        <w:t xml:space="preserve"> lub właściwe zaznaczyć</w:t>
      </w:r>
      <w:r w:rsidRPr="001755A5">
        <w:rPr>
          <w:rFonts w:ascii="Lato" w:hAnsi="Lato" w:cs="Lato"/>
          <w:bCs/>
          <w:sz w:val="16"/>
          <w:szCs w:val="16"/>
          <w:lang w:eastAsia="pl-PL"/>
        </w:rPr>
        <w:t>.</w:t>
      </w:r>
    </w:p>
    <w:p w14:paraId="1DA23FB4" w14:textId="3D311F4D" w:rsidR="00F1584B" w:rsidRDefault="001755A5" w:rsidP="00CE3232">
      <w:pPr>
        <w:spacing w:line="276" w:lineRule="auto"/>
        <w:jc w:val="both"/>
        <w:rPr>
          <w:rFonts w:ascii="Lato" w:hAnsi="Lato" w:cs="Lato"/>
          <w:bCs/>
          <w:sz w:val="16"/>
          <w:szCs w:val="16"/>
          <w:lang w:eastAsia="pl-PL"/>
        </w:rPr>
      </w:pPr>
      <w:r w:rsidRPr="001755A5">
        <w:rPr>
          <w:rFonts w:ascii="Lato" w:hAnsi="Lato" w:cs="Lato"/>
          <w:bCs/>
          <w:sz w:val="16"/>
          <w:szCs w:val="16"/>
          <w:lang w:eastAsia="pl-PL"/>
        </w:rPr>
        <w:t xml:space="preserve">** </w:t>
      </w:r>
      <w:r w:rsidR="00F1584B">
        <w:rPr>
          <w:rFonts w:ascii="Lato" w:hAnsi="Lato" w:cs="Lato"/>
          <w:bCs/>
          <w:sz w:val="16"/>
          <w:szCs w:val="16"/>
          <w:lang w:eastAsia="pl-PL"/>
        </w:rPr>
        <w:t>w</w:t>
      </w:r>
      <w:r w:rsidRPr="001755A5">
        <w:rPr>
          <w:rFonts w:ascii="Lato" w:hAnsi="Lato" w:cs="Lato"/>
          <w:bCs/>
          <w:sz w:val="16"/>
          <w:szCs w:val="16"/>
          <w:lang w:eastAsia="pl-PL"/>
        </w:rPr>
        <w:t xml:space="preserve">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wykreślenie.</w:t>
      </w:r>
    </w:p>
    <w:p w14:paraId="3EB3328C" w14:textId="77777777" w:rsidR="002028D8" w:rsidRPr="00F1584B" w:rsidRDefault="002028D8" w:rsidP="00CE3232">
      <w:pPr>
        <w:spacing w:line="276" w:lineRule="auto"/>
        <w:jc w:val="both"/>
        <w:rPr>
          <w:rFonts w:ascii="Lato" w:hAnsi="Lato" w:cs="Lato"/>
          <w:bCs/>
          <w:sz w:val="16"/>
          <w:szCs w:val="16"/>
          <w:lang w:eastAsia="pl-PL"/>
        </w:rPr>
      </w:pPr>
    </w:p>
    <w:p w14:paraId="63F3E077" w14:textId="77777777" w:rsidR="00BE19A6" w:rsidRPr="00530B3C" w:rsidRDefault="00BE19A6" w:rsidP="00BE19A6">
      <w:pPr>
        <w:pStyle w:val="Stopka"/>
        <w:rPr>
          <w:rFonts w:ascii="Lato" w:hAnsi="Lato" w:cs="Lato"/>
          <w:b/>
          <w:bCs/>
          <w:color w:val="195F8A"/>
          <w:sz w:val="18"/>
          <w:szCs w:val="18"/>
        </w:rPr>
      </w:pPr>
      <w:r w:rsidRPr="00530B3C">
        <w:rPr>
          <w:rFonts w:ascii="Lato" w:hAnsi="Lato" w:cs="Lato"/>
          <w:b/>
          <w:bCs/>
          <w:color w:val="195F8A"/>
          <w:sz w:val="18"/>
          <w:szCs w:val="18"/>
        </w:rPr>
        <w:t>Państwowe Gospodarstwo Wodne Wody Polskie</w:t>
      </w:r>
    </w:p>
    <w:p w14:paraId="1DF723E7" w14:textId="77777777" w:rsidR="00BE19A6" w:rsidRPr="00530B3C" w:rsidRDefault="00BE19A6" w:rsidP="00BE19A6">
      <w:pPr>
        <w:pStyle w:val="Stopka"/>
        <w:rPr>
          <w:rFonts w:ascii="Lato" w:hAnsi="Lato" w:cs="Lato"/>
          <w:color w:val="195F8A"/>
          <w:sz w:val="18"/>
          <w:szCs w:val="18"/>
        </w:rPr>
      </w:pPr>
      <w:r w:rsidRPr="00530B3C">
        <w:rPr>
          <w:rFonts w:ascii="Lato" w:hAnsi="Lato" w:cs="Lato"/>
          <w:color w:val="195F8A"/>
          <w:sz w:val="18"/>
          <w:szCs w:val="18"/>
        </w:rPr>
        <w:t>Regionalny Zarząd Gospodarki Wodnej we Wrocławiu</w:t>
      </w:r>
    </w:p>
    <w:p w14:paraId="2D291343" w14:textId="77777777" w:rsidR="00BE19A6" w:rsidRPr="00530B3C" w:rsidRDefault="00BE19A6" w:rsidP="00BE19A6">
      <w:pPr>
        <w:pStyle w:val="Stopka"/>
        <w:rPr>
          <w:rFonts w:ascii="Lato" w:hAnsi="Lato" w:cs="Lato"/>
          <w:color w:val="195F8A"/>
          <w:sz w:val="18"/>
          <w:szCs w:val="18"/>
        </w:rPr>
      </w:pPr>
      <w:r w:rsidRPr="00530B3C">
        <w:rPr>
          <w:rFonts w:ascii="Lato" w:hAnsi="Lato" w:cs="Lato"/>
          <w:color w:val="195F8A"/>
          <w:sz w:val="18"/>
          <w:szCs w:val="18"/>
        </w:rPr>
        <w:t>ul. Norwida 34, 50-950 Wrocław</w:t>
      </w:r>
    </w:p>
    <w:p w14:paraId="6DAEBF75" w14:textId="1BD4A99D" w:rsidR="00BE19A6" w:rsidRPr="006806DA" w:rsidRDefault="00BE19A6" w:rsidP="00BE19A6">
      <w:pPr>
        <w:tabs>
          <w:tab w:val="right" w:pos="9072"/>
        </w:tabs>
        <w:spacing w:line="276" w:lineRule="auto"/>
        <w:jc w:val="both"/>
        <w:rPr>
          <w:rFonts w:ascii="Lato" w:hAnsi="Lato" w:cs="Lato"/>
          <w:bCs/>
          <w:sz w:val="18"/>
          <w:szCs w:val="18"/>
          <w:lang w:eastAsia="pl-PL"/>
        </w:rPr>
      </w:pPr>
      <w:r w:rsidRPr="00530B3C">
        <w:rPr>
          <w:rFonts w:ascii="Lato" w:hAnsi="Lato" w:cs="Lato"/>
          <w:color w:val="195F8A"/>
          <w:sz w:val="18"/>
          <w:szCs w:val="18"/>
        </w:rPr>
        <w:t>tel.: +48 (71) 337 88 00 | faks: +48 (71) 328 50 48 | e-mail: wroclaw@wody.gov.pl</w:t>
      </w:r>
      <w:r w:rsidRPr="00530B3C">
        <w:rPr>
          <w:rFonts w:ascii="Lato" w:hAnsi="Lato" w:cs="Lato"/>
          <w:color w:val="195F8A"/>
          <w:sz w:val="18"/>
          <w:szCs w:val="18"/>
        </w:rPr>
        <w:tab/>
        <w:t>www.wody.gov.pl</w:t>
      </w:r>
    </w:p>
    <w:sectPr w:rsidR="00BE19A6" w:rsidRPr="006806DA" w:rsidSect="006806DA">
      <w:footerReference w:type="default" r:id="rId10"/>
      <w:headerReference w:type="first" r:id="rId11"/>
      <w:footerReference w:type="first" r:id="rId12"/>
      <w:pgSz w:w="11906" w:h="16838"/>
      <w:pgMar w:top="2127" w:right="1417" w:bottom="1417" w:left="1417" w:header="1694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82FC3" w14:textId="77777777" w:rsidR="004E192B" w:rsidRDefault="004E192B">
      <w:r>
        <w:separator/>
      </w:r>
    </w:p>
  </w:endnote>
  <w:endnote w:type="continuationSeparator" w:id="0">
    <w:p w14:paraId="565ED33D" w14:textId="77777777" w:rsidR="004E192B" w:rsidRDefault="004E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 w:cs="Lato"/>
        <w:smallCaps/>
        <w:sz w:val="20"/>
        <w:szCs w:val="16"/>
      </w:rPr>
      <w:id w:val="2132440187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 w:cs="Lato"/>
            <w:smallCaps/>
            <w:sz w:val="20"/>
            <w:szCs w:val="16"/>
          </w:rPr>
          <w:id w:val="1848597317"/>
          <w:docPartObj>
            <w:docPartGallery w:val="Page Numbers (Top of Page)"/>
            <w:docPartUnique/>
          </w:docPartObj>
        </w:sdtPr>
        <w:sdtEndPr/>
        <w:sdtContent>
          <w:p w14:paraId="5C835D88" w14:textId="43643FEA" w:rsidR="00F977E5" w:rsidRPr="00F977E5" w:rsidRDefault="00F977E5">
            <w:pPr>
              <w:pStyle w:val="Stopka"/>
              <w:jc w:val="right"/>
              <w:rPr>
                <w:rFonts w:ascii="Lato" w:hAnsi="Lato" w:cs="Lato"/>
                <w:smallCaps/>
                <w:sz w:val="20"/>
                <w:szCs w:val="16"/>
              </w:rPr>
            </w:pPr>
            <w:r w:rsidRPr="00F977E5">
              <w:rPr>
                <w:rFonts w:ascii="Lato" w:hAnsi="Lato" w:cs="Lato"/>
                <w:smallCaps/>
                <w:sz w:val="20"/>
                <w:szCs w:val="16"/>
              </w:rPr>
              <w:t xml:space="preserve">Strona </w:t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</w:rPr>
              <w:fldChar w:fldCharType="begin"/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  <w:szCs w:val="16"/>
              </w:rPr>
              <w:instrText>PAGE</w:instrText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</w:rPr>
              <w:fldChar w:fldCharType="separate"/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  <w:szCs w:val="16"/>
              </w:rPr>
              <w:t>2</w:t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</w:rPr>
              <w:fldChar w:fldCharType="end"/>
            </w:r>
            <w:r w:rsidRPr="00F977E5">
              <w:rPr>
                <w:rFonts w:ascii="Lato" w:hAnsi="Lato" w:cs="Lato"/>
                <w:smallCaps/>
                <w:sz w:val="20"/>
                <w:szCs w:val="16"/>
              </w:rPr>
              <w:t xml:space="preserve"> z </w:t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</w:rPr>
              <w:fldChar w:fldCharType="begin"/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  <w:szCs w:val="16"/>
              </w:rPr>
              <w:instrText>NUMPAGES</w:instrText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</w:rPr>
              <w:fldChar w:fldCharType="separate"/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  <w:szCs w:val="16"/>
              </w:rPr>
              <w:t>2</w:t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</w:rPr>
              <w:fldChar w:fldCharType="end"/>
            </w:r>
          </w:p>
        </w:sdtContent>
      </w:sdt>
    </w:sdtContent>
  </w:sdt>
  <w:p w14:paraId="1FD9A6C5" w14:textId="77777777" w:rsidR="00F977E5" w:rsidRDefault="00F977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 w:cs="Lato"/>
        <w:smallCaps/>
        <w:sz w:val="20"/>
        <w:szCs w:val="16"/>
      </w:rPr>
      <w:id w:val="153503820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 w:cs="Lato"/>
            <w:smallCaps/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691321D" w14:textId="3F06D7D8" w:rsidR="00F977E5" w:rsidRPr="00F977E5" w:rsidRDefault="00F977E5">
            <w:pPr>
              <w:pStyle w:val="Stopka"/>
              <w:jc w:val="right"/>
              <w:rPr>
                <w:rFonts w:ascii="Lato" w:hAnsi="Lato" w:cs="Lato"/>
                <w:smallCaps/>
                <w:sz w:val="20"/>
                <w:szCs w:val="16"/>
              </w:rPr>
            </w:pPr>
            <w:r w:rsidRPr="00F977E5">
              <w:rPr>
                <w:rFonts w:ascii="Lato" w:hAnsi="Lato" w:cs="Lato"/>
                <w:smallCaps/>
                <w:sz w:val="20"/>
                <w:szCs w:val="16"/>
              </w:rPr>
              <w:t xml:space="preserve">Strona </w:t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</w:rPr>
              <w:fldChar w:fldCharType="begin"/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  <w:szCs w:val="16"/>
              </w:rPr>
              <w:instrText>PAGE</w:instrText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</w:rPr>
              <w:fldChar w:fldCharType="separate"/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  <w:szCs w:val="16"/>
              </w:rPr>
              <w:t>2</w:t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</w:rPr>
              <w:fldChar w:fldCharType="end"/>
            </w:r>
            <w:r w:rsidRPr="00F977E5">
              <w:rPr>
                <w:rFonts w:ascii="Lato" w:hAnsi="Lato" w:cs="Lato"/>
                <w:smallCaps/>
                <w:sz w:val="20"/>
                <w:szCs w:val="16"/>
              </w:rPr>
              <w:t xml:space="preserve"> z </w:t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</w:rPr>
              <w:fldChar w:fldCharType="begin"/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  <w:szCs w:val="16"/>
              </w:rPr>
              <w:instrText>NUMPAGES</w:instrText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</w:rPr>
              <w:fldChar w:fldCharType="separate"/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  <w:szCs w:val="16"/>
              </w:rPr>
              <w:t>2</w:t>
            </w:r>
            <w:r w:rsidRPr="00F977E5">
              <w:rPr>
                <w:rFonts w:ascii="Lato" w:hAnsi="Lato" w:cs="Lato"/>
                <w:b/>
                <w:bCs/>
                <w:smallCaps/>
                <w:sz w:val="20"/>
              </w:rPr>
              <w:fldChar w:fldCharType="end"/>
            </w:r>
          </w:p>
        </w:sdtContent>
      </w:sdt>
    </w:sdtContent>
  </w:sdt>
  <w:p w14:paraId="4C5D3F5D" w14:textId="77777777" w:rsidR="00F977E5" w:rsidRDefault="00F97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EDE67" w14:textId="77777777" w:rsidR="004E192B" w:rsidRDefault="004E192B">
      <w:r>
        <w:separator/>
      </w:r>
    </w:p>
  </w:footnote>
  <w:footnote w:type="continuationSeparator" w:id="0">
    <w:p w14:paraId="204F780A" w14:textId="77777777" w:rsidR="004E192B" w:rsidRDefault="004E1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BFC2" w14:textId="5F6A0131" w:rsidR="00BE19A6" w:rsidRPr="00BE19A6" w:rsidRDefault="00BE19A6" w:rsidP="00BE19A6">
    <w:pPr>
      <w:pStyle w:val="xxxxxxxmsonormal"/>
      <w:tabs>
        <w:tab w:val="right" w:pos="9072"/>
      </w:tabs>
      <w:spacing w:line="276" w:lineRule="auto"/>
    </w:pPr>
    <w:r w:rsidRPr="006806DA">
      <w:rPr>
        <w:rFonts w:ascii="Lato" w:hAnsi="Lato" w:cs="Lato"/>
        <w:noProof/>
      </w:rPr>
      <w:drawing>
        <wp:anchor distT="0" distB="0" distL="114300" distR="114300" simplePos="0" relativeHeight="251659264" behindDoc="1" locked="0" layoutInCell="1" allowOverlap="1" wp14:anchorId="4898029D" wp14:editId="0AA927EA">
          <wp:simplePos x="0" y="0"/>
          <wp:positionH relativeFrom="column">
            <wp:posOffset>-41910</wp:posOffset>
          </wp:positionH>
          <wp:positionV relativeFrom="page">
            <wp:posOffset>371475</wp:posOffset>
          </wp:positionV>
          <wp:extent cx="1752600" cy="624380"/>
          <wp:effectExtent l="0" t="0" r="0" b="0"/>
          <wp:wrapNone/>
          <wp:docPr id="646170347" name="Obraz 49" descr="LOGO-PAPIER-B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9" descr="LOGO-PAPIER-BI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618" t="-14999" r="-2792" b="-15491"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62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06DA">
      <w:rPr>
        <w:rFonts w:ascii="Lato" w:hAnsi="Lato" w:cs="Lato"/>
        <w:b/>
        <w:bCs/>
        <w:smallCaps/>
        <w:sz w:val="20"/>
      </w:rPr>
      <w:t>Oznaczenie sprawy</w:t>
    </w:r>
    <w:r w:rsidRPr="006806DA">
      <w:rPr>
        <w:rFonts w:ascii="Lato" w:hAnsi="Lato" w:cs="Lato"/>
        <w:b/>
        <w:bCs/>
        <w:iCs/>
        <w:smallCaps/>
        <w:sz w:val="20"/>
      </w:rPr>
      <w:t>: V.ROZ.270</w:t>
    </w:r>
    <w:r w:rsidR="002A0A55">
      <w:rPr>
        <w:rFonts w:ascii="Lato" w:hAnsi="Lato" w:cs="Lato"/>
        <w:b/>
        <w:bCs/>
        <w:iCs/>
        <w:smallCaps/>
        <w:sz w:val="20"/>
      </w:rPr>
      <w:t>.2</w:t>
    </w:r>
    <w:r w:rsidRPr="006806DA">
      <w:rPr>
        <w:rFonts w:ascii="Lato" w:hAnsi="Lato" w:cs="Lato"/>
        <w:b/>
        <w:bCs/>
        <w:iCs/>
        <w:smallCaps/>
        <w:sz w:val="20"/>
      </w:rPr>
      <w:t>.</w:t>
    </w:r>
    <w:r w:rsidR="009D75D3">
      <w:rPr>
        <w:rFonts w:ascii="Lato" w:hAnsi="Lato" w:cs="Lato"/>
        <w:b/>
        <w:bCs/>
        <w:iCs/>
        <w:smallCaps/>
        <w:sz w:val="20"/>
      </w:rPr>
      <w:t>3</w:t>
    </w:r>
    <w:r w:rsidR="002A0A55">
      <w:rPr>
        <w:rFonts w:ascii="Lato" w:hAnsi="Lato" w:cs="Lato"/>
        <w:b/>
        <w:bCs/>
        <w:iCs/>
        <w:smallCaps/>
        <w:sz w:val="20"/>
      </w:rPr>
      <w:t>6</w:t>
    </w:r>
    <w:r w:rsidRPr="006806DA">
      <w:rPr>
        <w:rFonts w:ascii="Lato" w:hAnsi="Lato" w:cs="Lato"/>
        <w:b/>
        <w:bCs/>
        <w:iCs/>
        <w:smallCaps/>
        <w:sz w:val="20"/>
      </w:rPr>
      <w:t>.202</w:t>
    </w:r>
    <w:r w:rsidR="002A0A55">
      <w:rPr>
        <w:rFonts w:ascii="Lato" w:hAnsi="Lato" w:cs="Lato"/>
        <w:b/>
        <w:bCs/>
        <w:iCs/>
        <w:smallCaps/>
        <w:sz w:val="20"/>
      </w:rPr>
      <w:t>6</w:t>
    </w:r>
    <w:r w:rsidRPr="006806DA">
      <w:rPr>
        <w:rFonts w:ascii="Lato" w:hAnsi="Lato" w:cs="Lato"/>
        <w:b/>
        <w:bCs/>
        <w:iCs/>
        <w:smallCaps/>
        <w:sz w:val="20"/>
      </w:rPr>
      <w:t xml:space="preserve"> </w:t>
    </w:r>
    <w:r>
      <w:rPr>
        <w:rFonts w:ascii="Lato" w:hAnsi="Lato" w:cs="Lato"/>
        <w:b/>
        <w:bCs/>
        <w:iCs/>
        <w:smallCaps/>
        <w:sz w:val="20"/>
      </w:rPr>
      <w:tab/>
    </w:r>
    <w:r w:rsidR="0053731A" w:rsidRPr="0053731A">
      <w:rPr>
        <w:rFonts w:ascii="Lato" w:hAnsi="Lato" w:cs="Lato"/>
        <w:b/>
        <w:bCs/>
        <w:iCs/>
        <w:smallCaps/>
        <w:sz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8523E6"/>
    <w:multiLevelType w:val="hybridMultilevel"/>
    <w:tmpl w:val="E8BE55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0876A9A"/>
    <w:multiLevelType w:val="hybridMultilevel"/>
    <w:tmpl w:val="EAA43E54"/>
    <w:lvl w:ilvl="0" w:tplc="8BA26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0E16CDA"/>
    <w:multiLevelType w:val="hybridMultilevel"/>
    <w:tmpl w:val="2834C556"/>
    <w:lvl w:ilvl="0" w:tplc="8BA26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5AF4437"/>
    <w:multiLevelType w:val="hybridMultilevel"/>
    <w:tmpl w:val="DBFCEB4A"/>
    <w:lvl w:ilvl="0" w:tplc="8BA26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A2649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07C70D48"/>
    <w:multiLevelType w:val="hybridMultilevel"/>
    <w:tmpl w:val="0CA0ADA4"/>
    <w:lvl w:ilvl="0" w:tplc="F3AA68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D85572"/>
    <w:multiLevelType w:val="hybridMultilevel"/>
    <w:tmpl w:val="A50EB112"/>
    <w:lvl w:ilvl="0" w:tplc="A3FEC818">
      <w:start w:val="1"/>
      <w:numFmt w:val="decimal"/>
      <w:lvlText w:val="%1)"/>
      <w:lvlJc w:val="left"/>
      <w:pPr>
        <w:ind w:left="1776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1C24597B"/>
    <w:multiLevelType w:val="hybridMultilevel"/>
    <w:tmpl w:val="B4B87B6C"/>
    <w:lvl w:ilvl="0" w:tplc="68CCB3DE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3B2063"/>
    <w:multiLevelType w:val="hybridMultilevel"/>
    <w:tmpl w:val="218AF21A"/>
    <w:lvl w:ilvl="0" w:tplc="8FF2AB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2B477F39"/>
    <w:multiLevelType w:val="hybridMultilevel"/>
    <w:tmpl w:val="4C18C652"/>
    <w:lvl w:ilvl="0" w:tplc="5FC09E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CA5614"/>
    <w:multiLevelType w:val="hybridMultilevel"/>
    <w:tmpl w:val="CF428D50"/>
    <w:lvl w:ilvl="0" w:tplc="BD200D2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18ACDE08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3F420CB3"/>
    <w:multiLevelType w:val="hybridMultilevel"/>
    <w:tmpl w:val="409E5B2A"/>
    <w:lvl w:ilvl="0" w:tplc="F3AA68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9C41DE8">
      <w:start w:val="4"/>
      <w:numFmt w:val="bullet"/>
      <w:lvlText w:val="•"/>
      <w:lvlJc w:val="left"/>
      <w:pPr>
        <w:ind w:left="2685" w:hanging="705"/>
      </w:pPr>
      <w:rPr>
        <w:rFonts w:ascii="Lato" w:eastAsia="Times New Roman" w:hAnsi="Lato" w:cs="Lato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62910F42"/>
    <w:multiLevelType w:val="hybridMultilevel"/>
    <w:tmpl w:val="3208E9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25E4369"/>
    <w:multiLevelType w:val="hybridMultilevel"/>
    <w:tmpl w:val="95C666DA"/>
    <w:lvl w:ilvl="0" w:tplc="DA02FCA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BF624D"/>
    <w:multiLevelType w:val="hybridMultilevel"/>
    <w:tmpl w:val="DCD8FE96"/>
    <w:lvl w:ilvl="0" w:tplc="DA02FCAA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85069E4"/>
    <w:multiLevelType w:val="hybridMultilevel"/>
    <w:tmpl w:val="C6568272"/>
    <w:lvl w:ilvl="0" w:tplc="12EAFB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80283">
    <w:abstractNumId w:val="0"/>
  </w:num>
  <w:num w:numId="2" w16cid:durableId="1437679227">
    <w:abstractNumId w:val="7"/>
  </w:num>
  <w:num w:numId="3" w16cid:durableId="16254980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4815004">
    <w:abstractNumId w:val="37"/>
  </w:num>
  <w:num w:numId="5" w16cid:durableId="79496197">
    <w:abstractNumId w:val="36"/>
  </w:num>
  <w:num w:numId="6" w16cid:durableId="1698390059">
    <w:abstractNumId w:val="28"/>
  </w:num>
  <w:num w:numId="7" w16cid:durableId="614941802">
    <w:abstractNumId w:val="39"/>
  </w:num>
  <w:num w:numId="8" w16cid:durableId="1371614460">
    <w:abstractNumId w:val="33"/>
  </w:num>
  <w:num w:numId="9" w16cid:durableId="432212643">
    <w:abstractNumId w:val="35"/>
  </w:num>
  <w:num w:numId="10" w16cid:durableId="1566334108">
    <w:abstractNumId w:val="25"/>
  </w:num>
  <w:num w:numId="11" w16cid:durableId="1221938182">
    <w:abstractNumId w:val="30"/>
  </w:num>
  <w:num w:numId="12" w16cid:durableId="942609106">
    <w:abstractNumId w:val="45"/>
  </w:num>
  <w:num w:numId="13" w16cid:durableId="1523350679">
    <w:abstractNumId w:val="40"/>
  </w:num>
  <w:num w:numId="14" w16cid:durableId="1931574919">
    <w:abstractNumId w:val="43"/>
  </w:num>
  <w:num w:numId="15" w16cid:durableId="335033514">
    <w:abstractNumId w:val="31"/>
  </w:num>
  <w:num w:numId="16" w16cid:durableId="880482142">
    <w:abstractNumId w:val="22"/>
  </w:num>
  <w:num w:numId="17" w16cid:durableId="230582905">
    <w:abstractNumId w:val="26"/>
  </w:num>
  <w:num w:numId="18" w16cid:durableId="765002629">
    <w:abstractNumId w:val="24"/>
  </w:num>
  <w:num w:numId="19" w16cid:durableId="1646157271">
    <w:abstractNumId w:val="27"/>
  </w:num>
  <w:num w:numId="20" w16cid:durableId="17202976">
    <w:abstractNumId w:val="29"/>
  </w:num>
  <w:num w:numId="21" w16cid:durableId="1933273581">
    <w:abstractNumId w:val="44"/>
  </w:num>
  <w:num w:numId="22" w16cid:durableId="865288400">
    <w:abstractNumId w:val="32"/>
  </w:num>
  <w:num w:numId="23" w16cid:durableId="997851768">
    <w:abstractNumId w:val="42"/>
  </w:num>
  <w:num w:numId="24" w16cid:durableId="1633629943">
    <w:abstractNumId w:val="38"/>
  </w:num>
  <w:num w:numId="25" w16cid:durableId="1267493868">
    <w:abstractNumId w:val="18"/>
  </w:num>
  <w:num w:numId="26" w16cid:durableId="854270363">
    <w:abstractNumId w:val="41"/>
  </w:num>
  <w:num w:numId="27" w16cid:durableId="851996894">
    <w:abstractNumId w:val="34"/>
  </w:num>
  <w:num w:numId="28" w16cid:durableId="230623001">
    <w:abstractNumId w:val="23"/>
  </w:num>
  <w:num w:numId="29" w16cid:durableId="965742128">
    <w:abstractNumId w:val="21"/>
  </w:num>
  <w:num w:numId="30" w16cid:durableId="1441804063">
    <w:abstractNumId w:val="20"/>
  </w:num>
  <w:num w:numId="31" w16cid:durableId="249051129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77C"/>
    <w:rsid w:val="0000293C"/>
    <w:rsid w:val="00002AC0"/>
    <w:rsid w:val="00004F0B"/>
    <w:rsid w:val="00006F72"/>
    <w:rsid w:val="00011CCC"/>
    <w:rsid w:val="000128D3"/>
    <w:rsid w:val="00012F40"/>
    <w:rsid w:val="0001344D"/>
    <w:rsid w:val="00023B54"/>
    <w:rsid w:val="00024E5E"/>
    <w:rsid w:val="00032EFF"/>
    <w:rsid w:val="00034C5E"/>
    <w:rsid w:val="0003554A"/>
    <w:rsid w:val="00037025"/>
    <w:rsid w:val="00041918"/>
    <w:rsid w:val="00045B7E"/>
    <w:rsid w:val="00047055"/>
    <w:rsid w:val="00050878"/>
    <w:rsid w:val="00053825"/>
    <w:rsid w:val="0005471A"/>
    <w:rsid w:val="0006005A"/>
    <w:rsid w:val="00062505"/>
    <w:rsid w:val="00064D3F"/>
    <w:rsid w:val="000727FF"/>
    <w:rsid w:val="00074348"/>
    <w:rsid w:val="000746C9"/>
    <w:rsid w:val="0008051D"/>
    <w:rsid w:val="00082468"/>
    <w:rsid w:val="0008772A"/>
    <w:rsid w:val="000907EC"/>
    <w:rsid w:val="00090C0D"/>
    <w:rsid w:val="00090D85"/>
    <w:rsid w:val="000928B3"/>
    <w:rsid w:val="000930B5"/>
    <w:rsid w:val="000955EA"/>
    <w:rsid w:val="000978B7"/>
    <w:rsid w:val="000A10DE"/>
    <w:rsid w:val="000A2539"/>
    <w:rsid w:val="000A38CD"/>
    <w:rsid w:val="000A4213"/>
    <w:rsid w:val="000A48D2"/>
    <w:rsid w:val="000B0611"/>
    <w:rsid w:val="000B1A3C"/>
    <w:rsid w:val="000B2254"/>
    <w:rsid w:val="000C1C21"/>
    <w:rsid w:val="000C44AA"/>
    <w:rsid w:val="000C479E"/>
    <w:rsid w:val="000D437B"/>
    <w:rsid w:val="000D74F3"/>
    <w:rsid w:val="000D7623"/>
    <w:rsid w:val="000E0D99"/>
    <w:rsid w:val="000E1B11"/>
    <w:rsid w:val="000E37CE"/>
    <w:rsid w:val="000E518F"/>
    <w:rsid w:val="000F055C"/>
    <w:rsid w:val="000F0967"/>
    <w:rsid w:val="000F6716"/>
    <w:rsid w:val="000F73EA"/>
    <w:rsid w:val="00101388"/>
    <w:rsid w:val="001065A5"/>
    <w:rsid w:val="0011025E"/>
    <w:rsid w:val="00112FA2"/>
    <w:rsid w:val="00114497"/>
    <w:rsid w:val="00115230"/>
    <w:rsid w:val="00116F39"/>
    <w:rsid w:val="00116FA9"/>
    <w:rsid w:val="00123E0F"/>
    <w:rsid w:val="00130275"/>
    <w:rsid w:val="001378FA"/>
    <w:rsid w:val="00141ED8"/>
    <w:rsid w:val="00142B71"/>
    <w:rsid w:val="00145FBD"/>
    <w:rsid w:val="00146067"/>
    <w:rsid w:val="00153042"/>
    <w:rsid w:val="00160570"/>
    <w:rsid w:val="001611E9"/>
    <w:rsid w:val="00163F2C"/>
    <w:rsid w:val="00164397"/>
    <w:rsid w:val="001645E1"/>
    <w:rsid w:val="001755A5"/>
    <w:rsid w:val="00176E9C"/>
    <w:rsid w:val="001821FF"/>
    <w:rsid w:val="0018590E"/>
    <w:rsid w:val="00186942"/>
    <w:rsid w:val="00190619"/>
    <w:rsid w:val="00194546"/>
    <w:rsid w:val="001A66F6"/>
    <w:rsid w:val="001A6E67"/>
    <w:rsid w:val="001A781B"/>
    <w:rsid w:val="001B14E0"/>
    <w:rsid w:val="001B5E6B"/>
    <w:rsid w:val="001C24EE"/>
    <w:rsid w:val="001D19EA"/>
    <w:rsid w:val="001D2B66"/>
    <w:rsid w:val="001D6D45"/>
    <w:rsid w:val="001D6E33"/>
    <w:rsid w:val="001E0E2C"/>
    <w:rsid w:val="001E3A17"/>
    <w:rsid w:val="001E40C3"/>
    <w:rsid w:val="001E4603"/>
    <w:rsid w:val="001E4D57"/>
    <w:rsid w:val="001F16F6"/>
    <w:rsid w:val="001F7EC9"/>
    <w:rsid w:val="002028D8"/>
    <w:rsid w:val="00206BD3"/>
    <w:rsid w:val="00207B12"/>
    <w:rsid w:val="002103FE"/>
    <w:rsid w:val="00212F46"/>
    <w:rsid w:val="0021405B"/>
    <w:rsid w:val="002148F2"/>
    <w:rsid w:val="00214BCD"/>
    <w:rsid w:val="002212E7"/>
    <w:rsid w:val="00222C15"/>
    <w:rsid w:val="002251B3"/>
    <w:rsid w:val="00232621"/>
    <w:rsid w:val="0023268B"/>
    <w:rsid w:val="00235718"/>
    <w:rsid w:val="00240A1C"/>
    <w:rsid w:val="002437A8"/>
    <w:rsid w:val="00243D46"/>
    <w:rsid w:val="00246E59"/>
    <w:rsid w:val="00251C1D"/>
    <w:rsid w:val="00253FC8"/>
    <w:rsid w:val="00262140"/>
    <w:rsid w:val="002711BE"/>
    <w:rsid w:val="002804FF"/>
    <w:rsid w:val="0028264F"/>
    <w:rsid w:val="00290DC5"/>
    <w:rsid w:val="0029139A"/>
    <w:rsid w:val="00295B92"/>
    <w:rsid w:val="00296C4F"/>
    <w:rsid w:val="002A0A55"/>
    <w:rsid w:val="002A2B91"/>
    <w:rsid w:val="002A77AE"/>
    <w:rsid w:val="002B16DA"/>
    <w:rsid w:val="002B2B7F"/>
    <w:rsid w:val="002B4482"/>
    <w:rsid w:val="002B6593"/>
    <w:rsid w:val="002C401A"/>
    <w:rsid w:val="002C5ADB"/>
    <w:rsid w:val="002D6F59"/>
    <w:rsid w:val="002D7A26"/>
    <w:rsid w:val="002E07B0"/>
    <w:rsid w:val="002E14DA"/>
    <w:rsid w:val="002E5CF7"/>
    <w:rsid w:val="002F15B8"/>
    <w:rsid w:val="002F17FD"/>
    <w:rsid w:val="002F1FFF"/>
    <w:rsid w:val="002F3CBE"/>
    <w:rsid w:val="002F6B7C"/>
    <w:rsid w:val="003013B2"/>
    <w:rsid w:val="00301B99"/>
    <w:rsid w:val="003021AF"/>
    <w:rsid w:val="0030314E"/>
    <w:rsid w:val="0030336C"/>
    <w:rsid w:val="003076E0"/>
    <w:rsid w:val="003112C2"/>
    <w:rsid w:val="00312B9A"/>
    <w:rsid w:val="00314508"/>
    <w:rsid w:val="00315D53"/>
    <w:rsid w:val="0031729F"/>
    <w:rsid w:val="003179AB"/>
    <w:rsid w:val="00321C08"/>
    <w:rsid w:val="003226E5"/>
    <w:rsid w:val="00326FF6"/>
    <w:rsid w:val="003278D5"/>
    <w:rsid w:val="00330C55"/>
    <w:rsid w:val="00331E07"/>
    <w:rsid w:val="00332EB1"/>
    <w:rsid w:val="003339C4"/>
    <w:rsid w:val="00334A51"/>
    <w:rsid w:val="00344619"/>
    <w:rsid w:val="00347280"/>
    <w:rsid w:val="003502EF"/>
    <w:rsid w:val="00351E63"/>
    <w:rsid w:val="0035746A"/>
    <w:rsid w:val="00362EA9"/>
    <w:rsid w:val="003711D2"/>
    <w:rsid w:val="003713DA"/>
    <w:rsid w:val="003716A7"/>
    <w:rsid w:val="003728EC"/>
    <w:rsid w:val="00373050"/>
    <w:rsid w:val="0037394E"/>
    <w:rsid w:val="00374D18"/>
    <w:rsid w:val="0037501F"/>
    <w:rsid w:val="00381FE1"/>
    <w:rsid w:val="00383032"/>
    <w:rsid w:val="003967FB"/>
    <w:rsid w:val="00397F42"/>
    <w:rsid w:val="003A21D8"/>
    <w:rsid w:val="003A3261"/>
    <w:rsid w:val="003A571B"/>
    <w:rsid w:val="003B09BF"/>
    <w:rsid w:val="003B503E"/>
    <w:rsid w:val="003B5B09"/>
    <w:rsid w:val="003B5F6E"/>
    <w:rsid w:val="003C0B17"/>
    <w:rsid w:val="003C3300"/>
    <w:rsid w:val="003C4F4F"/>
    <w:rsid w:val="003C7AEA"/>
    <w:rsid w:val="003D1351"/>
    <w:rsid w:val="003D6EC4"/>
    <w:rsid w:val="003D7C24"/>
    <w:rsid w:val="003E678E"/>
    <w:rsid w:val="003E6797"/>
    <w:rsid w:val="003F125E"/>
    <w:rsid w:val="003F1504"/>
    <w:rsid w:val="003F3DEF"/>
    <w:rsid w:val="003F4EFD"/>
    <w:rsid w:val="00400360"/>
    <w:rsid w:val="0040613D"/>
    <w:rsid w:val="00411AC3"/>
    <w:rsid w:val="00413906"/>
    <w:rsid w:val="00417608"/>
    <w:rsid w:val="004177C0"/>
    <w:rsid w:val="004213DA"/>
    <w:rsid w:val="00423C1E"/>
    <w:rsid w:val="004273CD"/>
    <w:rsid w:val="00432807"/>
    <w:rsid w:val="004359C7"/>
    <w:rsid w:val="00440511"/>
    <w:rsid w:val="0044154A"/>
    <w:rsid w:val="00442005"/>
    <w:rsid w:val="00447162"/>
    <w:rsid w:val="004473AB"/>
    <w:rsid w:val="0045145E"/>
    <w:rsid w:val="00452FB5"/>
    <w:rsid w:val="00454A0A"/>
    <w:rsid w:val="004642F0"/>
    <w:rsid w:val="00464595"/>
    <w:rsid w:val="00465200"/>
    <w:rsid w:val="00465C81"/>
    <w:rsid w:val="00482A8F"/>
    <w:rsid w:val="00486CE2"/>
    <w:rsid w:val="00493B9A"/>
    <w:rsid w:val="004A18DE"/>
    <w:rsid w:val="004A26A4"/>
    <w:rsid w:val="004A5911"/>
    <w:rsid w:val="004B40F4"/>
    <w:rsid w:val="004B6FE4"/>
    <w:rsid w:val="004C17CC"/>
    <w:rsid w:val="004C5819"/>
    <w:rsid w:val="004C5FF5"/>
    <w:rsid w:val="004D485F"/>
    <w:rsid w:val="004D60ED"/>
    <w:rsid w:val="004E192B"/>
    <w:rsid w:val="004E28AD"/>
    <w:rsid w:val="004E4892"/>
    <w:rsid w:val="004E6FA0"/>
    <w:rsid w:val="004F00BC"/>
    <w:rsid w:val="005008E2"/>
    <w:rsid w:val="005029AA"/>
    <w:rsid w:val="00504CF5"/>
    <w:rsid w:val="00504ECB"/>
    <w:rsid w:val="0050507A"/>
    <w:rsid w:val="005057C7"/>
    <w:rsid w:val="00507E58"/>
    <w:rsid w:val="005102A4"/>
    <w:rsid w:val="00516B64"/>
    <w:rsid w:val="00517060"/>
    <w:rsid w:val="00530A80"/>
    <w:rsid w:val="00530B3C"/>
    <w:rsid w:val="0053731A"/>
    <w:rsid w:val="005407AB"/>
    <w:rsid w:val="005418C0"/>
    <w:rsid w:val="00541D5A"/>
    <w:rsid w:val="00544262"/>
    <w:rsid w:val="00545337"/>
    <w:rsid w:val="00546229"/>
    <w:rsid w:val="00546A83"/>
    <w:rsid w:val="00551854"/>
    <w:rsid w:val="00551D24"/>
    <w:rsid w:val="00554092"/>
    <w:rsid w:val="00554E26"/>
    <w:rsid w:val="005651A8"/>
    <w:rsid w:val="00566090"/>
    <w:rsid w:val="00575D9F"/>
    <w:rsid w:val="00581B08"/>
    <w:rsid w:val="00585407"/>
    <w:rsid w:val="00585995"/>
    <w:rsid w:val="00592524"/>
    <w:rsid w:val="00595636"/>
    <w:rsid w:val="00595CC6"/>
    <w:rsid w:val="005A2641"/>
    <w:rsid w:val="005A2C5C"/>
    <w:rsid w:val="005A2E8D"/>
    <w:rsid w:val="005A40C1"/>
    <w:rsid w:val="005A46E3"/>
    <w:rsid w:val="005B025D"/>
    <w:rsid w:val="005B1C71"/>
    <w:rsid w:val="005B3258"/>
    <w:rsid w:val="005B4516"/>
    <w:rsid w:val="005B64A8"/>
    <w:rsid w:val="005B7B60"/>
    <w:rsid w:val="005C3CAC"/>
    <w:rsid w:val="005C64DF"/>
    <w:rsid w:val="005C67C8"/>
    <w:rsid w:val="005C6F11"/>
    <w:rsid w:val="005D1799"/>
    <w:rsid w:val="005D4562"/>
    <w:rsid w:val="005D5F00"/>
    <w:rsid w:val="005E0024"/>
    <w:rsid w:val="005E045A"/>
    <w:rsid w:val="005E2014"/>
    <w:rsid w:val="005F103F"/>
    <w:rsid w:val="005F1486"/>
    <w:rsid w:val="005F150E"/>
    <w:rsid w:val="005F1D84"/>
    <w:rsid w:val="005F31CC"/>
    <w:rsid w:val="005F4353"/>
    <w:rsid w:val="005F57A9"/>
    <w:rsid w:val="00600094"/>
    <w:rsid w:val="00600A20"/>
    <w:rsid w:val="00603628"/>
    <w:rsid w:val="00607463"/>
    <w:rsid w:val="00607D0A"/>
    <w:rsid w:val="00611C0F"/>
    <w:rsid w:val="006138C9"/>
    <w:rsid w:val="006140F3"/>
    <w:rsid w:val="00615D58"/>
    <w:rsid w:val="0061689D"/>
    <w:rsid w:val="00630C6A"/>
    <w:rsid w:val="00632875"/>
    <w:rsid w:val="00633B6A"/>
    <w:rsid w:val="00635584"/>
    <w:rsid w:val="00640089"/>
    <w:rsid w:val="006425E3"/>
    <w:rsid w:val="00642778"/>
    <w:rsid w:val="006435EF"/>
    <w:rsid w:val="0065212B"/>
    <w:rsid w:val="00660672"/>
    <w:rsid w:val="0066215B"/>
    <w:rsid w:val="0066429D"/>
    <w:rsid w:val="006669EF"/>
    <w:rsid w:val="006715D6"/>
    <w:rsid w:val="006736AB"/>
    <w:rsid w:val="006755E7"/>
    <w:rsid w:val="006806DA"/>
    <w:rsid w:val="00681BB6"/>
    <w:rsid w:val="006838C1"/>
    <w:rsid w:val="006840E8"/>
    <w:rsid w:val="006854CD"/>
    <w:rsid w:val="00686A14"/>
    <w:rsid w:val="00690B73"/>
    <w:rsid w:val="00693D27"/>
    <w:rsid w:val="006969B2"/>
    <w:rsid w:val="00697899"/>
    <w:rsid w:val="00697BEB"/>
    <w:rsid w:val="006A1CA8"/>
    <w:rsid w:val="006B6A3F"/>
    <w:rsid w:val="006B79F8"/>
    <w:rsid w:val="006C3629"/>
    <w:rsid w:val="006C3FF5"/>
    <w:rsid w:val="006D2F01"/>
    <w:rsid w:val="006D526B"/>
    <w:rsid w:val="006E0AD3"/>
    <w:rsid w:val="006E34BF"/>
    <w:rsid w:val="006E5893"/>
    <w:rsid w:val="006E69FF"/>
    <w:rsid w:val="006F0907"/>
    <w:rsid w:val="006F3828"/>
    <w:rsid w:val="006F3BAB"/>
    <w:rsid w:val="006F5AB8"/>
    <w:rsid w:val="006F5B56"/>
    <w:rsid w:val="006F6CA6"/>
    <w:rsid w:val="00703D2A"/>
    <w:rsid w:val="007124E0"/>
    <w:rsid w:val="007175F5"/>
    <w:rsid w:val="00726F9F"/>
    <w:rsid w:val="007302B9"/>
    <w:rsid w:val="0073548B"/>
    <w:rsid w:val="007366C6"/>
    <w:rsid w:val="0074030E"/>
    <w:rsid w:val="00742C39"/>
    <w:rsid w:val="00743E9C"/>
    <w:rsid w:val="0074420D"/>
    <w:rsid w:val="0074506B"/>
    <w:rsid w:val="00750573"/>
    <w:rsid w:val="0075116C"/>
    <w:rsid w:val="00751AA3"/>
    <w:rsid w:val="00751E9A"/>
    <w:rsid w:val="007608B0"/>
    <w:rsid w:val="007623AA"/>
    <w:rsid w:val="00762ED8"/>
    <w:rsid w:val="00763E8D"/>
    <w:rsid w:val="00764426"/>
    <w:rsid w:val="0076621B"/>
    <w:rsid w:val="00770921"/>
    <w:rsid w:val="00771148"/>
    <w:rsid w:val="00776729"/>
    <w:rsid w:val="00780FB9"/>
    <w:rsid w:val="00783699"/>
    <w:rsid w:val="00783AC3"/>
    <w:rsid w:val="00785DC3"/>
    <w:rsid w:val="0078601B"/>
    <w:rsid w:val="00787867"/>
    <w:rsid w:val="00787C0B"/>
    <w:rsid w:val="007904BA"/>
    <w:rsid w:val="00791DB0"/>
    <w:rsid w:val="0079284A"/>
    <w:rsid w:val="00793D30"/>
    <w:rsid w:val="007A019D"/>
    <w:rsid w:val="007A17CD"/>
    <w:rsid w:val="007B04AD"/>
    <w:rsid w:val="007B18D3"/>
    <w:rsid w:val="007B1960"/>
    <w:rsid w:val="007B4276"/>
    <w:rsid w:val="007B47CD"/>
    <w:rsid w:val="007B5371"/>
    <w:rsid w:val="007B729C"/>
    <w:rsid w:val="007C57E2"/>
    <w:rsid w:val="007D6CEC"/>
    <w:rsid w:val="007E1DA4"/>
    <w:rsid w:val="007E48C8"/>
    <w:rsid w:val="007E6E84"/>
    <w:rsid w:val="00803119"/>
    <w:rsid w:val="00803ACA"/>
    <w:rsid w:val="008078BF"/>
    <w:rsid w:val="00813F11"/>
    <w:rsid w:val="008200BF"/>
    <w:rsid w:val="008217BB"/>
    <w:rsid w:val="0083362B"/>
    <w:rsid w:val="00836ECB"/>
    <w:rsid w:val="0083782E"/>
    <w:rsid w:val="008379AB"/>
    <w:rsid w:val="00840F4E"/>
    <w:rsid w:val="00846844"/>
    <w:rsid w:val="008515EE"/>
    <w:rsid w:val="00854832"/>
    <w:rsid w:val="00860B5C"/>
    <w:rsid w:val="00860E82"/>
    <w:rsid w:val="00862252"/>
    <w:rsid w:val="00862524"/>
    <w:rsid w:val="0086339F"/>
    <w:rsid w:val="0086441D"/>
    <w:rsid w:val="0086526E"/>
    <w:rsid w:val="00865BC1"/>
    <w:rsid w:val="008663EF"/>
    <w:rsid w:val="00866ED0"/>
    <w:rsid w:val="008679EF"/>
    <w:rsid w:val="00870E8B"/>
    <w:rsid w:val="008714D7"/>
    <w:rsid w:val="00871757"/>
    <w:rsid w:val="00871ADE"/>
    <w:rsid w:val="00873FC2"/>
    <w:rsid w:val="00874C93"/>
    <w:rsid w:val="008763EC"/>
    <w:rsid w:val="00881D8D"/>
    <w:rsid w:val="008833C1"/>
    <w:rsid w:val="00884375"/>
    <w:rsid w:val="00884696"/>
    <w:rsid w:val="00893372"/>
    <w:rsid w:val="008938DA"/>
    <w:rsid w:val="0089485B"/>
    <w:rsid w:val="0089650B"/>
    <w:rsid w:val="008A3E2B"/>
    <w:rsid w:val="008A6703"/>
    <w:rsid w:val="008B5D40"/>
    <w:rsid w:val="008B65DC"/>
    <w:rsid w:val="008C1276"/>
    <w:rsid w:val="008C440D"/>
    <w:rsid w:val="008C58A0"/>
    <w:rsid w:val="008C64D9"/>
    <w:rsid w:val="008D0CB0"/>
    <w:rsid w:val="008D17A1"/>
    <w:rsid w:val="008D1E04"/>
    <w:rsid w:val="008D3111"/>
    <w:rsid w:val="008D3313"/>
    <w:rsid w:val="008D3337"/>
    <w:rsid w:val="008D3EE4"/>
    <w:rsid w:val="008D56FB"/>
    <w:rsid w:val="008D66B7"/>
    <w:rsid w:val="008E2D74"/>
    <w:rsid w:val="008E5B18"/>
    <w:rsid w:val="008E7E6C"/>
    <w:rsid w:val="008F3A1C"/>
    <w:rsid w:val="008F72EE"/>
    <w:rsid w:val="00901F15"/>
    <w:rsid w:val="00905776"/>
    <w:rsid w:val="00913F2C"/>
    <w:rsid w:val="00916C1B"/>
    <w:rsid w:val="00917D1D"/>
    <w:rsid w:val="009209D5"/>
    <w:rsid w:val="009249B7"/>
    <w:rsid w:val="0092596C"/>
    <w:rsid w:val="00930BC3"/>
    <w:rsid w:val="00934EF8"/>
    <w:rsid w:val="0093594A"/>
    <w:rsid w:val="00935A5A"/>
    <w:rsid w:val="00937024"/>
    <w:rsid w:val="00937E81"/>
    <w:rsid w:val="0094125B"/>
    <w:rsid w:val="009432A4"/>
    <w:rsid w:val="009626CD"/>
    <w:rsid w:val="009641C8"/>
    <w:rsid w:val="00970903"/>
    <w:rsid w:val="009729A5"/>
    <w:rsid w:val="00974631"/>
    <w:rsid w:val="00975AA1"/>
    <w:rsid w:val="00976B52"/>
    <w:rsid w:val="00977E5A"/>
    <w:rsid w:val="00981178"/>
    <w:rsid w:val="0098301D"/>
    <w:rsid w:val="009832C3"/>
    <w:rsid w:val="0098660A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EFF"/>
    <w:rsid w:val="009C257B"/>
    <w:rsid w:val="009C457D"/>
    <w:rsid w:val="009C5B64"/>
    <w:rsid w:val="009D2B01"/>
    <w:rsid w:val="009D48C4"/>
    <w:rsid w:val="009D6452"/>
    <w:rsid w:val="009D75D3"/>
    <w:rsid w:val="009E202A"/>
    <w:rsid w:val="009E2233"/>
    <w:rsid w:val="009E6F81"/>
    <w:rsid w:val="009F1FBD"/>
    <w:rsid w:val="009F2018"/>
    <w:rsid w:val="009F4433"/>
    <w:rsid w:val="00A00979"/>
    <w:rsid w:val="00A04AEA"/>
    <w:rsid w:val="00A05534"/>
    <w:rsid w:val="00A07D4A"/>
    <w:rsid w:val="00A140D7"/>
    <w:rsid w:val="00A1435C"/>
    <w:rsid w:val="00A15A06"/>
    <w:rsid w:val="00A17827"/>
    <w:rsid w:val="00A2099D"/>
    <w:rsid w:val="00A21560"/>
    <w:rsid w:val="00A2223B"/>
    <w:rsid w:val="00A229B8"/>
    <w:rsid w:val="00A262BF"/>
    <w:rsid w:val="00A31BE2"/>
    <w:rsid w:val="00A376B4"/>
    <w:rsid w:val="00A37E7B"/>
    <w:rsid w:val="00A4656E"/>
    <w:rsid w:val="00A46BB0"/>
    <w:rsid w:val="00A476F6"/>
    <w:rsid w:val="00A53A94"/>
    <w:rsid w:val="00A55C20"/>
    <w:rsid w:val="00A55F1D"/>
    <w:rsid w:val="00A5770F"/>
    <w:rsid w:val="00A60CA8"/>
    <w:rsid w:val="00A61FCB"/>
    <w:rsid w:val="00A63A91"/>
    <w:rsid w:val="00A64122"/>
    <w:rsid w:val="00A7063E"/>
    <w:rsid w:val="00A70B7B"/>
    <w:rsid w:val="00A742F9"/>
    <w:rsid w:val="00A769F6"/>
    <w:rsid w:val="00A76E24"/>
    <w:rsid w:val="00A77BE4"/>
    <w:rsid w:val="00A8175C"/>
    <w:rsid w:val="00A90A25"/>
    <w:rsid w:val="00A9155B"/>
    <w:rsid w:val="00A93A68"/>
    <w:rsid w:val="00A940DA"/>
    <w:rsid w:val="00A95DAA"/>
    <w:rsid w:val="00A960D4"/>
    <w:rsid w:val="00A96412"/>
    <w:rsid w:val="00AA0361"/>
    <w:rsid w:val="00AA6BDF"/>
    <w:rsid w:val="00AB0237"/>
    <w:rsid w:val="00AB37FE"/>
    <w:rsid w:val="00AB3ED4"/>
    <w:rsid w:val="00AB3FF4"/>
    <w:rsid w:val="00AB631A"/>
    <w:rsid w:val="00AC01FB"/>
    <w:rsid w:val="00AC0406"/>
    <w:rsid w:val="00AC1EFB"/>
    <w:rsid w:val="00AC210D"/>
    <w:rsid w:val="00AC5234"/>
    <w:rsid w:val="00AD2831"/>
    <w:rsid w:val="00AD3E46"/>
    <w:rsid w:val="00AD5707"/>
    <w:rsid w:val="00AD5B0C"/>
    <w:rsid w:val="00AD69AC"/>
    <w:rsid w:val="00AE18CE"/>
    <w:rsid w:val="00AE19E2"/>
    <w:rsid w:val="00AE35BA"/>
    <w:rsid w:val="00AE3CBF"/>
    <w:rsid w:val="00AE5E5C"/>
    <w:rsid w:val="00AF40FB"/>
    <w:rsid w:val="00AF755A"/>
    <w:rsid w:val="00B02334"/>
    <w:rsid w:val="00B2067C"/>
    <w:rsid w:val="00B20BF0"/>
    <w:rsid w:val="00B219CF"/>
    <w:rsid w:val="00B255B6"/>
    <w:rsid w:val="00B301AA"/>
    <w:rsid w:val="00B406A5"/>
    <w:rsid w:val="00B415F6"/>
    <w:rsid w:val="00B4316E"/>
    <w:rsid w:val="00B51B06"/>
    <w:rsid w:val="00B52D38"/>
    <w:rsid w:val="00B53176"/>
    <w:rsid w:val="00B54BEA"/>
    <w:rsid w:val="00B66D88"/>
    <w:rsid w:val="00B67BD0"/>
    <w:rsid w:val="00B70E4D"/>
    <w:rsid w:val="00B7226C"/>
    <w:rsid w:val="00B73833"/>
    <w:rsid w:val="00B745C3"/>
    <w:rsid w:val="00B746A2"/>
    <w:rsid w:val="00B837C8"/>
    <w:rsid w:val="00B87218"/>
    <w:rsid w:val="00B92672"/>
    <w:rsid w:val="00B94929"/>
    <w:rsid w:val="00B94FA6"/>
    <w:rsid w:val="00B95DAD"/>
    <w:rsid w:val="00BA1ACE"/>
    <w:rsid w:val="00BA1DC8"/>
    <w:rsid w:val="00BA420D"/>
    <w:rsid w:val="00BA545E"/>
    <w:rsid w:val="00BA631B"/>
    <w:rsid w:val="00BA7FE2"/>
    <w:rsid w:val="00BB2BB5"/>
    <w:rsid w:val="00BB30B0"/>
    <w:rsid w:val="00BB592D"/>
    <w:rsid w:val="00BB59CB"/>
    <w:rsid w:val="00BB695C"/>
    <w:rsid w:val="00BB7885"/>
    <w:rsid w:val="00BC04AB"/>
    <w:rsid w:val="00BC336A"/>
    <w:rsid w:val="00BD296A"/>
    <w:rsid w:val="00BD3398"/>
    <w:rsid w:val="00BD4811"/>
    <w:rsid w:val="00BD7F55"/>
    <w:rsid w:val="00BE19A6"/>
    <w:rsid w:val="00BE19CA"/>
    <w:rsid w:val="00BE3E11"/>
    <w:rsid w:val="00BE71A5"/>
    <w:rsid w:val="00BE7B38"/>
    <w:rsid w:val="00BF009A"/>
    <w:rsid w:val="00BF5BE3"/>
    <w:rsid w:val="00C0369D"/>
    <w:rsid w:val="00C04E7F"/>
    <w:rsid w:val="00C07B01"/>
    <w:rsid w:val="00C10FA7"/>
    <w:rsid w:val="00C20B04"/>
    <w:rsid w:val="00C22133"/>
    <w:rsid w:val="00C300E9"/>
    <w:rsid w:val="00C33354"/>
    <w:rsid w:val="00C34587"/>
    <w:rsid w:val="00C376E1"/>
    <w:rsid w:val="00C40898"/>
    <w:rsid w:val="00C41C72"/>
    <w:rsid w:val="00C4432A"/>
    <w:rsid w:val="00C45CF8"/>
    <w:rsid w:val="00C50B91"/>
    <w:rsid w:val="00C63C25"/>
    <w:rsid w:val="00C67105"/>
    <w:rsid w:val="00C6759A"/>
    <w:rsid w:val="00C704DB"/>
    <w:rsid w:val="00C76970"/>
    <w:rsid w:val="00C84426"/>
    <w:rsid w:val="00C84E02"/>
    <w:rsid w:val="00C85DE6"/>
    <w:rsid w:val="00C90888"/>
    <w:rsid w:val="00C96745"/>
    <w:rsid w:val="00C96BBB"/>
    <w:rsid w:val="00C97D4C"/>
    <w:rsid w:val="00CA0DF5"/>
    <w:rsid w:val="00CA27F0"/>
    <w:rsid w:val="00CA7BCD"/>
    <w:rsid w:val="00CB28A3"/>
    <w:rsid w:val="00CB5BC7"/>
    <w:rsid w:val="00CB7300"/>
    <w:rsid w:val="00CC1A9D"/>
    <w:rsid w:val="00CC34CC"/>
    <w:rsid w:val="00CC5D2B"/>
    <w:rsid w:val="00CC7EBF"/>
    <w:rsid w:val="00CD0B50"/>
    <w:rsid w:val="00CD10CD"/>
    <w:rsid w:val="00CD1F25"/>
    <w:rsid w:val="00CE114F"/>
    <w:rsid w:val="00CE3232"/>
    <w:rsid w:val="00CE3653"/>
    <w:rsid w:val="00CE49D3"/>
    <w:rsid w:val="00CE65EC"/>
    <w:rsid w:val="00CF2236"/>
    <w:rsid w:val="00CF291B"/>
    <w:rsid w:val="00CF5086"/>
    <w:rsid w:val="00CF7117"/>
    <w:rsid w:val="00D008C0"/>
    <w:rsid w:val="00D0420D"/>
    <w:rsid w:val="00D05D1E"/>
    <w:rsid w:val="00D06D3D"/>
    <w:rsid w:val="00D107E2"/>
    <w:rsid w:val="00D11BFF"/>
    <w:rsid w:val="00D12233"/>
    <w:rsid w:val="00D13047"/>
    <w:rsid w:val="00D142FD"/>
    <w:rsid w:val="00D14574"/>
    <w:rsid w:val="00D161F5"/>
    <w:rsid w:val="00D33BE6"/>
    <w:rsid w:val="00D34B2C"/>
    <w:rsid w:val="00D35C05"/>
    <w:rsid w:val="00D3679A"/>
    <w:rsid w:val="00D41B52"/>
    <w:rsid w:val="00D45D81"/>
    <w:rsid w:val="00D47575"/>
    <w:rsid w:val="00D5149E"/>
    <w:rsid w:val="00D514E8"/>
    <w:rsid w:val="00D56D8E"/>
    <w:rsid w:val="00D613A5"/>
    <w:rsid w:val="00D62614"/>
    <w:rsid w:val="00D66592"/>
    <w:rsid w:val="00D718DD"/>
    <w:rsid w:val="00D73176"/>
    <w:rsid w:val="00D74D77"/>
    <w:rsid w:val="00D7694F"/>
    <w:rsid w:val="00D84A50"/>
    <w:rsid w:val="00D84BC4"/>
    <w:rsid w:val="00D90985"/>
    <w:rsid w:val="00D911EE"/>
    <w:rsid w:val="00D94B4F"/>
    <w:rsid w:val="00DA4262"/>
    <w:rsid w:val="00DA6854"/>
    <w:rsid w:val="00DB4F6F"/>
    <w:rsid w:val="00DB5636"/>
    <w:rsid w:val="00DC0A4D"/>
    <w:rsid w:val="00DC13B5"/>
    <w:rsid w:val="00DC29B8"/>
    <w:rsid w:val="00DC2B82"/>
    <w:rsid w:val="00DC4C38"/>
    <w:rsid w:val="00DC5E2B"/>
    <w:rsid w:val="00DC6E6F"/>
    <w:rsid w:val="00DC7A3A"/>
    <w:rsid w:val="00DD1E97"/>
    <w:rsid w:val="00DD4585"/>
    <w:rsid w:val="00DD5548"/>
    <w:rsid w:val="00DD7967"/>
    <w:rsid w:val="00DD7F3B"/>
    <w:rsid w:val="00DE0518"/>
    <w:rsid w:val="00DE5C4F"/>
    <w:rsid w:val="00DF010A"/>
    <w:rsid w:val="00DF20DD"/>
    <w:rsid w:val="00DF3575"/>
    <w:rsid w:val="00E10C8C"/>
    <w:rsid w:val="00E12227"/>
    <w:rsid w:val="00E17B69"/>
    <w:rsid w:val="00E20881"/>
    <w:rsid w:val="00E2160B"/>
    <w:rsid w:val="00E2226A"/>
    <w:rsid w:val="00E22582"/>
    <w:rsid w:val="00E247C5"/>
    <w:rsid w:val="00E350D5"/>
    <w:rsid w:val="00E35930"/>
    <w:rsid w:val="00E36715"/>
    <w:rsid w:val="00E421B7"/>
    <w:rsid w:val="00E43412"/>
    <w:rsid w:val="00E46F53"/>
    <w:rsid w:val="00E5389F"/>
    <w:rsid w:val="00E53C63"/>
    <w:rsid w:val="00E6478B"/>
    <w:rsid w:val="00E7066B"/>
    <w:rsid w:val="00E70710"/>
    <w:rsid w:val="00E70AD9"/>
    <w:rsid w:val="00E718E8"/>
    <w:rsid w:val="00E724C5"/>
    <w:rsid w:val="00E753A8"/>
    <w:rsid w:val="00E83B63"/>
    <w:rsid w:val="00E8517C"/>
    <w:rsid w:val="00E85733"/>
    <w:rsid w:val="00E85900"/>
    <w:rsid w:val="00E85BC0"/>
    <w:rsid w:val="00E877C2"/>
    <w:rsid w:val="00E93487"/>
    <w:rsid w:val="00E94003"/>
    <w:rsid w:val="00E9660B"/>
    <w:rsid w:val="00EA2AE8"/>
    <w:rsid w:val="00EB7228"/>
    <w:rsid w:val="00EC2FA0"/>
    <w:rsid w:val="00EC3D94"/>
    <w:rsid w:val="00EC66E9"/>
    <w:rsid w:val="00ED2E90"/>
    <w:rsid w:val="00ED5E5A"/>
    <w:rsid w:val="00EE175F"/>
    <w:rsid w:val="00EE178D"/>
    <w:rsid w:val="00EF01E2"/>
    <w:rsid w:val="00EF1C5D"/>
    <w:rsid w:val="00EF6317"/>
    <w:rsid w:val="00F00121"/>
    <w:rsid w:val="00F02CB3"/>
    <w:rsid w:val="00F120B9"/>
    <w:rsid w:val="00F1584B"/>
    <w:rsid w:val="00F209C1"/>
    <w:rsid w:val="00F20AFE"/>
    <w:rsid w:val="00F228DC"/>
    <w:rsid w:val="00F228FE"/>
    <w:rsid w:val="00F232B2"/>
    <w:rsid w:val="00F23F66"/>
    <w:rsid w:val="00F2409B"/>
    <w:rsid w:val="00F24FDA"/>
    <w:rsid w:val="00F347A2"/>
    <w:rsid w:val="00F45C09"/>
    <w:rsid w:val="00F46FBA"/>
    <w:rsid w:val="00F50435"/>
    <w:rsid w:val="00F533E1"/>
    <w:rsid w:val="00F55600"/>
    <w:rsid w:val="00F55B78"/>
    <w:rsid w:val="00F60E9D"/>
    <w:rsid w:val="00F64AEC"/>
    <w:rsid w:val="00F6601B"/>
    <w:rsid w:val="00F66CAC"/>
    <w:rsid w:val="00F66E0C"/>
    <w:rsid w:val="00F72C45"/>
    <w:rsid w:val="00F75069"/>
    <w:rsid w:val="00F750D9"/>
    <w:rsid w:val="00F77993"/>
    <w:rsid w:val="00F80460"/>
    <w:rsid w:val="00F8415C"/>
    <w:rsid w:val="00F84C5B"/>
    <w:rsid w:val="00F90C9D"/>
    <w:rsid w:val="00F977E5"/>
    <w:rsid w:val="00FA3E1B"/>
    <w:rsid w:val="00FB07F6"/>
    <w:rsid w:val="00FB5D55"/>
    <w:rsid w:val="00FB6EA6"/>
    <w:rsid w:val="00FB704F"/>
    <w:rsid w:val="00FC1C1C"/>
    <w:rsid w:val="00FD1512"/>
    <w:rsid w:val="00FD24C5"/>
    <w:rsid w:val="00FD5F94"/>
    <w:rsid w:val="00FE1567"/>
    <w:rsid w:val="00FE7467"/>
    <w:rsid w:val="00FF68B4"/>
    <w:rsid w:val="00FF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1">
    <w:name w:val="Grid Table 1 Light Accent 1"/>
    <w:basedOn w:val="Standardowy"/>
    <w:uiPriority w:val="46"/>
    <w:rsid w:val="00C8442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wykytekst1">
    <w:name w:val="Zwykły tekst1"/>
    <w:basedOn w:val="Normalny"/>
    <w:rsid w:val="002A77AE"/>
    <w:rPr>
      <w:rFonts w:ascii="Courier New" w:hAnsi="Courier New" w:cs="Courier New"/>
      <w:sz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0F73EA"/>
    <w:rPr>
      <w:b/>
      <w:sz w:val="28"/>
      <w:lang w:eastAsia="zh-CN"/>
    </w:rPr>
  </w:style>
  <w:style w:type="paragraph" w:customStyle="1" w:styleId="xxxxxxxmsonormal">
    <w:name w:val="x_x_x_x_x_x_x_msonormal"/>
    <w:basedOn w:val="Normalny"/>
    <w:rsid w:val="0075116C"/>
    <w:pPr>
      <w:suppressAutoHyphens w:val="0"/>
    </w:pPr>
    <w:rPr>
      <w:rFonts w:eastAsiaTheme="minorHAnsi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32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FF0AE-3273-4F83-ACDC-7482D0FA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1280</Words>
  <Characters>7683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Maciej Saganowski</cp:lastModifiedBy>
  <cp:revision>637</cp:revision>
  <cp:lastPrinted>2026-01-19T10:25:00Z</cp:lastPrinted>
  <dcterms:created xsi:type="dcterms:W3CDTF">2021-08-05T09:17:00Z</dcterms:created>
  <dcterms:modified xsi:type="dcterms:W3CDTF">2026-04-23T08:20:00Z</dcterms:modified>
</cp:coreProperties>
</file>